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31422" w14:textId="77777777" w:rsidR="003671F3" w:rsidRPr="003809F8" w:rsidRDefault="003671F3" w:rsidP="00A926D1">
      <w:pPr>
        <w:spacing w:line="300" w:lineRule="auto"/>
        <w:jc w:val="both"/>
        <w:rPr>
          <w:sz w:val="22"/>
          <w:szCs w:val="22"/>
        </w:rPr>
      </w:pPr>
    </w:p>
    <w:p w14:paraId="3F9818D2" w14:textId="77777777" w:rsidR="003671F3" w:rsidRPr="003809F8" w:rsidRDefault="003671F3" w:rsidP="00A926D1">
      <w:pPr>
        <w:spacing w:line="300" w:lineRule="auto"/>
        <w:jc w:val="center"/>
        <w:rPr>
          <w:b/>
          <w:sz w:val="22"/>
          <w:szCs w:val="22"/>
        </w:rPr>
      </w:pPr>
      <w:r w:rsidRPr="003809F8">
        <w:rPr>
          <w:b/>
          <w:sz w:val="22"/>
          <w:szCs w:val="22"/>
        </w:rPr>
        <w:t>F O R M U L A R Z     O F E R T Y</w:t>
      </w:r>
    </w:p>
    <w:p w14:paraId="48FCFA2B" w14:textId="77777777" w:rsidR="003671F3" w:rsidRPr="00F03F91" w:rsidRDefault="003671F3" w:rsidP="00A926D1">
      <w:pPr>
        <w:tabs>
          <w:tab w:val="left" w:pos="4500"/>
        </w:tabs>
        <w:spacing w:line="300" w:lineRule="auto"/>
        <w:jc w:val="both"/>
        <w:rPr>
          <w:sz w:val="16"/>
          <w:szCs w:val="16"/>
        </w:rPr>
      </w:pPr>
    </w:p>
    <w:p w14:paraId="2C162135" w14:textId="77777777" w:rsidR="003671F3" w:rsidRPr="00F03F91" w:rsidRDefault="003671F3" w:rsidP="00A926D1">
      <w:pPr>
        <w:tabs>
          <w:tab w:val="left" w:pos="4500"/>
        </w:tabs>
        <w:spacing w:line="300" w:lineRule="auto"/>
        <w:jc w:val="both"/>
        <w:rPr>
          <w:sz w:val="14"/>
          <w:szCs w:val="14"/>
        </w:rPr>
      </w:pPr>
      <w:r w:rsidRPr="00F03F91">
        <w:rPr>
          <w:sz w:val="14"/>
          <w:szCs w:val="14"/>
        </w:rPr>
        <w:tab/>
        <w:t>Zamawiający:</w:t>
      </w:r>
    </w:p>
    <w:p w14:paraId="19BC7B0F" w14:textId="53F8EF7E" w:rsidR="003671F3" w:rsidRPr="003809F8" w:rsidRDefault="003671F3" w:rsidP="00A926D1">
      <w:pPr>
        <w:tabs>
          <w:tab w:val="left" w:pos="4500"/>
        </w:tabs>
        <w:spacing w:line="300" w:lineRule="auto"/>
        <w:jc w:val="both"/>
        <w:rPr>
          <w:b/>
          <w:sz w:val="22"/>
          <w:szCs w:val="22"/>
        </w:rPr>
      </w:pPr>
      <w:r w:rsidRPr="003809F8">
        <w:rPr>
          <w:sz w:val="22"/>
          <w:szCs w:val="22"/>
        </w:rPr>
        <w:tab/>
      </w:r>
      <w:r w:rsidR="00F3763F">
        <w:rPr>
          <w:b/>
          <w:sz w:val="22"/>
          <w:szCs w:val="22"/>
        </w:rPr>
        <w:t>Politechnika Bydgoska</w:t>
      </w:r>
      <w:r w:rsidR="00D93E2B">
        <w:rPr>
          <w:b/>
          <w:sz w:val="22"/>
          <w:szCs w:val="22"/>
        </w:rPr>
        <w:t xml:space="preserve"> </w:t>
      </w:r>
      <w:r w:rsidRPr="003809F8">
        <w:rPr>
          <w:b/>
          <w:sz w:val="22"/>
          <w:szCs w:val="22"/>
        </w:rPr>
        <w:t>im. Jana i Jędrzeja Śniadeckich</w:t>
      </w:r>
    </w:p>
    <w:p w14:paraId="4966E67C" w14:textId="7F46A12D" w:rsidR="003671F3" w:rsidRPr="003809F8" w:rsidRDefault="003671F3" w:rsidP="003D2A61">
      <w:pPr>
        <w:tabs>
          <w:tab w:val="left" w:pos="4500"/>
        </w:tabs>
        <w:spacing w:line="300" w:lineRule="auto"/>
        <w:jc w:val="both"/>
        <w:rPr>
          <w:b/>
          <w:sz w:val="22"/>
          <w:szCs w:val="22"/>
        </w:rPr>
      </w:pPr>
      <w:r w:rsidRPr="003809F8">
        <w:rPr>
          <w:b/>
          <w:sz w:val="22"/>
          <w:szCs w:val="22"/>
        </w:rPr>
        <w:tab/>
      </w:r>
      <w:r w:rsidR="000F04AA" w:rsidRPr="003809F8">
        <w:rPr>
          <w:b/>
          <w:sz w:val="22"/>
          <w:szCs w:val="22"/>
        </w:rPr>
        <w:t>A</w:t>
      </w:r>
      <w:r w:rsidRPr="003809F8">
        <w:rPr>
          <w:b/>
          <w:sz w:val="22"/>
          <w:szCs w:val="22"/>
        </w:rPr>
        <w:t>l. prof. S. Kaliskiego</w:t>
      </w:r>
      <w:r w:rsidR="00385753">
        <w:rPr>
          <w:b/>
          <w:sz w:val="22"/>
          <w:szCs w:val="22"/>
        </w:rPr>
        <w:t xml:space="preserve"> 7</w:t>
      </w:r>
      <w:r w:rsidR="003D2A61">
        <w:rPr>
          <w:b/>
          <w:sz w:val="22"/>
          <w:szCs w:val="22"/>
        </w:rPr>
        <w:t>,</w:t>
      </w:r>
      <w:r w:rsidRPr="003809F8">
        <w:rPr>
          <w:b/>
          <w:sz w:val="22"/>
          <w:szCs w:val="22"/>
        </w:rPr>
        <w:t xml:space="preserve"> 785-</w:t>
      </w:r>
      <w:r w:rsidR="000A75F9" w:rsidRPr="003809F8">
        <w:rPr>
          <w:b/>
          <w:sz w:val="22"/>
          <w:szCs w:val="22"/>
        </w:rPr>
        <w:t>796</w:t>
      </w:r>
      <w:r w:rsidRPr="003809F8">
        <w:rPr>
          <w:b/>
          <w:sz w:val="22"/>
          <w:szCs w:val="22"/>
        </w:rPr>
        <w:t xml:space="preserve"> Bydgoszcz</w:t>
      </w:r>
    </w:p>
    <w:p w14:paraId="0BA4F4A6" w14:textId="34E321D7" w:rsidR="003671F3" w:rsidRPr="00D93E2B" w:rsidRDefault="003D2A61" w:rsidP="00A926D1">
      <w:pPr>
        <w:tabs>
          <w:tab w:val="left" w:pos="4500"/>
        </w:tabs>
        <w:spacing w:line="300" w:lineRule="auto"/>
        <w:ind w:firstLine="4500"/>
        <w:jc w:val="both"/>
        <w:rPr>
          <w:b/>
          <w:bCs/>
          <w:sz w:val="22"/>
          <w:szCs w:val="22"/>
        </w:rPr>
      </w:pPr>
      <w:r w:rsidRPr="00D93E2B">
        <w:rPr>
          <w:b/>
          <w:bCs/>
          <w:sz w:val="22"/>
          <w:szCs w:val="22"/>
        </w:rPr>
        <w:t>Rolniczy Zakład Doświadczalny, 89-122 Minikowo 13</w:t>
      </w:r>
    </w:p>
    <w:p w14:paraId="032E3223" w14:textId="7B09878F" w:rsidR="003671F3" w:rsidRPr="00695892" w:rsidRDefault="003671F3" w:rsidP="00A926D1">
      <w:pPr>
        <w:pStyle w:val="normaltableau"/>
        <w:spacing w:before="0" w:after="0" w:line="300" w:lineRule="auto"/>
        <w:rPr>
          <w:rFonts w:ascii="Times New Roman" w:hAnsi="Times New Roman"/>
          <w:lang w:val="pl-PL" w:eastAsia="en-US"/>
        </w:rPr>
      </w:pPr>
      <w:r w:rsidRPr="00695892">
        <w:rPr>
          <w:rFonts w:ascii="Times New Roman" w:hAnsi="Times New Roman"/>
          <w:lang w:val="pl-PL" w:eastAsia="en-US"/>
        </w:rPr>
        <w:t>Nazwa Wykonawcy</w:t>
      </w:r>
      <w:r w:rsidR="00695892" w:rsidRPr="00695892">
        <w:rPr>
          <w:rFonts w:ascii="Times New Roman" w:hAnsi="Times New Roman"/>
          <w:lang w:val="pl-PL" w:eastAsia="en-US"/>
        </w:rPr>
        <w:t xml:space="preserve"> </w:t>
      </w:r>
      <w:r w:rsidR="003101A0" w:rsidRPr="00695892">
        <w:rPr>
          <w:rFonts w:ascii="Times New Roman" w:hAnsi="Times New Roman"/>
          <w:lang w:val="pl-PL" w:eastAsia="en-US"/>
        </w:rPr>
        <w:t>……</w:t>
      </w:r>
      <w:r w:rsidRPr="00695892">
        <w:rPr>
          <w:rFonts w:ascii="Times New Roman" w:hAnsi="Times New Roman"/>
          <w:lang w:val="pl-PL" w:eastAsia="en-US"/>
        </w:rPr>
        <w:t>...................................................................................</w:t>
      </w:r>
      <w:r w:rsidR="00806FCC" w:rsidRPr="00695892">
        <w:rPr>
          <w:rFonts w:ascii="Times New Roman" w:hAnsi="Times New Roman"/>
          <w:lang w:val="pl-PL" w:eastAsia="en-US"/>
        </w:rPr>
        <w:t>...</w:t>
      </w:r>
      <w:r w:rsidRPr="00695892">
        <w:rPr>
          <w:rFonts w:ascii="Times New Roman" w:hAnsi="Times New Roman"/>
          <w:lang w:val="pl-PL" w:eastAsia="en-US"/>
        </w:rPr>
        <w:t>...............</w:t>
      </w:r>
      <w:r w:rsidR="00180532" w:rsidRPr="00695892">
        <w:rPr>
          <w:rFonts w:ascii="Times New Roman" w:hAnsi="Times New Roman"/>
          <w:lang w:val="pl-PL" w:eastAsia="en-US"/>
        </w:rPr>
        <w:t>.........</w:t>
      </w:r>
      <w:r w:rsidR="00695892" w:rsidRPr="00695892">
        <w:rPr>
          <w:rFonts w:ascii="Times New Roman" w:hAnsi="Times New Roman"/>
          <w:lang w:val="pl-PL" w:eastAsia="en-US"/>
        </w:rPr>
        <w:t>.......</w:t>
      </w:r>
      <w:r w:rsidR="00180532" w:rsidRPr="00695892">
        <w:rPr>
          <w:rFonts w:ascii="Times New Roman" w:hAnsi="Times New Roman"/>
          <w:lang w:val="pl-PL" w:eastAsia="en-US"/>
        </w:rPr>
        <w:t>.....</w:t>
      </w:r>
      <w:r w:rsidRPr="00695892">
        <w:rPr>
          <w:rFonts w:ascii="Times New Roman" w:hAnsi="Times New Roman"/>
          <w:lang w:val="pl-PL" w:eastAsia="en-US"/>
        </w:rPr>
        <w:t>....</w:t>
      </w:r>
      <w:r w:rsidR="00695892">
        <w:rPr>
          <w:rFonts w:ascii="Times New Roman" w:hAnsi="Times New Roman"/>
          <w:lang w:val="pl-PL" w:eastAsia="en-US"/>
        </w:rPr>
        <w:t>.</w:t>
      </w:r>
      <w:r w:rsidR="003101A0" w:rsidRPr="00695892">
        <w:rPr>
          <w:rFonts w:ascii="Times New Roman" w:hAnsi="Times New Roman"/>
          <w:lang w:val="pl-PL" w:eastAsia="en-US"/>
        </w:rPr>
        <w:t>......</w:t>
      </w:r>
      <w:r w:rsidRPr="00695892">
        <w:rPr>
          <w:rFonts w:ascii="Times New Roman" w:hAnsi="Times New Roman"/>
          <w:lang w:val="pl-PL" w:eastAsia="en-US"/>
        </w:rPr>
        <w:t>...</w:t>
      </w:r>
    </w:p>
    <w:p w14:paraId="1E460DBB" w14:textId="181A00C3" w:rsidR="003671F3" w:rsidRPr="00695892" w:rsidRDefault="003671F3" w:rsidP="00A926D1">
      <w:pPr>
        <w:pStyle w:val="normaltableau"/>
        <w:spacing w:before="0" w:after="0" w:line="300" w:lineRule="auto"/>
        <w:rPr>
          <w:rFonts w:ascii="Times New Roman" w:hAnsi="Times New Roman"/>
          <w:lang w:val="pl-PL" w:eastAsia="en-US"/>
        </w:rPr>
      </w:pPr>
      <w:r w:rsidRPr="00695892">
        <w:rPr>
          <w:rFonts w:ascii="Times New Roman" w:hAnsi="Times New Roman"/>
          <w:lang w:val="pl-PL" w:eastAsia="en-US"/>
        </w:rPr>
        <w:t xml:space="preserve">Adres </w:t>
      </w:r>
      <w:r w:rsidR="00180532" w:rsidRPr="00695892">
        <w:rPr>
          <w:rFonts w:ascii="Times New Roman" w:hAnsi="Times New Roman"/>
          <w:lang w:val="pl-PL" w:eastAsia="en-US"/>
        </w:rPr>
        <w:t>…........................................................................................................................................................</w:t>
      </w:r>
      <w:r w:rsidR="00695892">
        <w:rPr>
          <w:rFonts w:ascii="Times New Roman" w:hAnsi="Times New Roman"/>
          <w:lang w:val="pl-PL" w:eastAsia="en-US"/>
        </w:rPr>
        <w:t>.</w:t>
      </w:r>
      <w:r w:rsidR="00180532" w:rsidRPr="00695892">
        <w:rPr>
          <w:rFonts w:ascii="Times New Roman" w:hAnsi="Times New Roman"/>
          <w:lang w:val="pl-PL" w:eastAsia="en-US"/>
        </w:rPr>
        <w:t>..........</w:t>
      </w:r>
    </w:p>
    <w:p w14:paraId="382A1E74" w14:textId="2CC0DBF1" w:rsidR="004A3DD5" w:rsidRPr="00695892" w:rsidRDefault="00807226" w:rsidP="00A926D1">
      <w:pPr>
        <w:pStyle w:val="normaltableau"/>
        <w:spacing w:before="0" w:after="0" w:line="300" w:lineRule="auto"/>
        <w:rPr>
          <w:rFonts w:ascii="Times New Roman" w:hAnsi="Times New Roman"/>
          <w:lang w:val="pl-PL" w:eastAsia="en-US"/>
        </w:rPr>
      </w:pPr>
      <w:r w:rsidRPr="00695892">
        <w:rPr>
          <w:rFonts w:ascii="Times New Roman" w:hAnsi="Times New Roman"/>
          <w:lang w:val="pl-PL" w:eastAsia="en-US"/>
        </w:rPr>
        <w:t>NIP</w:t>
      </w:r>
      <w:r w:rsidR="004A3DD5" w:rsidRPr="00695892">
        <w:rPr>
          <w:rFonts w:ascii="Times New Roman" w:hAnsi="Times New Roman"/>
          <w:lang w:val="pl-PL" w:eastAsia="en-US"/>
        </w:rPr>
        <w:t xml:space="preserve"> ….......................................................................</w:t>
      </w:r>
      <w:r w:rsidR="006A5662" w:rsidRPr="00695892">
        <w:rPr>
          <w:rFonts w:ascii="Times New Roman" w:hAnsi="Times New Roman"/>
          <w:lang w:val="pl-PL" w:eastAsia="en-US"/>
        </w:rPr>
        <w:t>.............</w:t>
      </w:r>
      <w:r w:rsidR="004A3DD5" w:rsidRPr="00695892">
        <w:rPr>
          <w:rFonts w:ascii="Times New Roman" w:hAnsi="Times New Roman"/>
          <w:lang w:val="pl-PL" w:eastAsia="en-US"/>
        </w:rPr>
        <w:t>........</w:t>
      </w:r>
      <w:r w:rsidR="00CD5250" w:rsidRPr="00695892">
        <w:rPr>
          <w:rFonts w:ascii="Times New Roman" w:hAnsi="Times New Roman"/>
          <w:lang w:val="pl-PL" w:eastAsia="en-US"/>
        </w:rPr>
        <w:t>........................</w:t>
      </w:r>
      <w:r w:rsidR="004A3DD5" w:rsidRPr="00695892">
        <w:rPr>
          <w:rFonts w:ascii="Times New Roman" w:hAnsi="Times New Roman"/>
          <w:lang w:val="pl-PL" w:eastAsia="en-US"/>
        </w:rPr>
        <w:t>...............................</w:t>
      </w:r>
      <w:r w:rsidR="00695892">
        <w:rPr>
          <w:rFonts w:ascii="Times New Roman" w:hAnsi="Times New Roman"/>
          <w:lang w:val="pl-PL" w:eastAsia="en-US"/>
        </w:rPr>
        <w:t>.</w:t>
      </w:r>
      <w:r w:rsidR="004A3DD5" w:rsidRPr="00695892">
        <w:rPr>
          <w:rFonts w:ascii="Times New Roman" w:hAnsi="Times New Roman"/>
          <w:lang w:val="pl-PL" w:eastAsia="en-US"/>
        </w:rPr>
        <w:t>..................</w:t>
      </w:r>
    </w:p>
    <w:p w14:paraId="02B7B363" w14:textId="7B0091FA" w:rsidR="00DE7E32" w:rsidRPr="00695892" w:rsidRDefault="00DE7E32" w:rsidP="00A926D1">
      <w:pPr>
        <w:pStyle w:val="normaltableau"/>
        <w:spacing w:before="0" w:after="0" w:line="300" w:lineRule="auto"/>
        <w:rPr>
          <w:rFonts w:ascii="Times New Roman" w:hAnsi="Times New Roman"/>
          <w:lang w:val="pl-PL" w:eastAsia="en-US"/>
        </w:rPr>
      </w:pPr>
      <w:r w:rsidRPr="00695892">
        <w:rPr>
          <w:rFonts w:ascii="Times New Roman" w:hAnsi="Times New Roman"/>
          <w:lang w:val="pl-PL" w:eastAsia="en-US"/>
        </w:rPr>
        <w:t>Osoba do kontaktu …..............................................................................................................................</w:t>
      </w:r>
      <w:r w:rsidR="00695892">
        <w:rPr>
          <w:rFonts w:ascii="Times New Roman" w:hAnsi="Times New Roman"/>
          <w:lang w:val="pl-PL" w:eastAsia="en-US"/>
        </w:rPr>
        <w:t>...</w:t>
      </w:r>
      <w:r w:rsidRPr="00695892">
        <w:rPr>
          <w:rFonts w:ascii="Times New Roman" w:hAnsi="Times New Roman"/>
          <w:lang w:val="pl-PL" w:eastAsia="en-US"/>
        </w:rPr>
        <w:t>.............</w:t>
      </w:r>
    </w:p>
    <w:p w14:paraId="595B4AC6" w14:textId="559C29BC" w:rsidR="003671F3" w:rsidRPr="00695892" w:rsidRDefault="003671F3" w:rsidP="00A926D1">
      <w:pPr>
        <w:pStyle w:val="normaltableau"/>
        <w:spacing w:before="0" w:after="0" w:line="300" w:lineRule="auto"/>
        <w:rPr>
          <w:rFonts w:ascii="Times New Roman" w:hAnsi="Times New Roman"/>
          <w:lang w:val="pl-PL" w:eastAsia="en-US"/>
        </w:rPr>
      </w:pPr>
      <w:r w:rsidRPr="00695892">
        <w:rPr>
          <w:rFonts w:ascii="Times New Roman" w:hAnsi="Times New Roman"/>
          <w:lang w:val="pl-PL" w:eastAsia="en-US"/>
        </w:rPr>
        <w:t xml:space="preserve">Nr telefonu </w:t>
      </w:r>
      <w:r w:rsidR="00180532" w:rsidRPr="00695892">
        <w:rPr>
          <w:rFonts w:ascii="Times New Roman" w:hAnsi="Times New Roman"/>
          <w:lang w:val="pl-PL" w:eastAsia="en-US"/>
        </w:rPr>
        <w:t>….......</w:t>
      </w:r>
      <w:r w:rsidR="00D93E2B">
        <w:rPr>
          <w:rFonts w:ascii="Times New Roman" w:hAnsi="Times New Roman"/>
          <w:lang w:val="pl-PL" w:eastAsia="en-US"/>
        </w:rPr>
        <w:t>..............................</w:t>
      </w:r>
      <w:r w:rsidR="00180532" w:rsidRPr="00695892">
        <w:rPr>
          <w:rFonts w:ascii="Times New Roman" w:hAnsi="Times New Roman"/>
          <w:lang w:val="pl-PL" w:eastAsia="en-US"/>
        </w:rPr>
        <w:t>..</w:t>
      </w:r>
      <w:r w:rsidR="00D93E2B">
        <w:rPr>
          <w:rFonts w:ascii="Times New Roman" w:hAnsi="Times New Roman"/>
          <w:lang w:val="pl-PL" w:eastAsia="en-US"/>
        </w:rPr>
        <w:t xml:space="preserve">   </w:t>
      </w:r>
      <w:r w:rsidRPr="00695892">
        <w:rPr>
          <w:rFonts w:ascii="Times New Roman" w:hAnsi="Times New Roman"/>
          <w:lang w:val="pl-PL" w:eastAsia="en-US"/>
        </w:rPr>
        <w:t xml:space="preserve">Adres poczty elektronicznej </w:t>
      </w:r>
      <w:r w:rsidR="00180532" w:rsidRPr="00695892">
        <w:rPr>
          <w:rFonts w:ascii="Times New Roman" w:hAnsi="Times New Roman"/>
          <w:lang w:val="pl-PL" w:eastAsia="en-US"/>
        </w:rPr>
        <w:t>…...</w:t>
      </w:r>
      <w:r w:rsidR="00D93E2B">
        <w:rPr>
          <w:rFonts w:ascii="Times New Roman" w:hAnsi="Times New Roman"/>
          <w:lang w:val="pl-PL" w:eastAsia="en-US"/>
        </w:rPr>
        <w:t>....................................</w:t>
      </w:r>
      <w:r w:rsidR="00180532" w:rsidRPr="00695892">
        <w:rPr>
          <w:rFonts w:ascii="Times New Roman" w:hAnsi="Times New Roman"/>
          <w:lang w:val="pl-PL" w:eastAsia="en-US"/>
        </w:rPr>
        <w:t>.........................</w:t>
      </w:r>
    </w:p>
    <w:p w14:paraId="1ECFC0AB" w14:textId="0DED9816" w:rsidR="003671F3" w:rsidRDefault="003671F3" w:rsidP="00A926D1">
      <w:pPr>
        <w:spacing w:line="300" w:lineRule="auto"/>
        <w:jc w:val="both"/>
        <w:rPr>
          <w:sz w:val="22"/>
          <w:szCs w:val="22"/>
        </w:rPr>
      </w:pPr>
    </w:p>
    <w:p w14:paraId="6EF03E70" w14:textId="77777777" w:rsidR="00914CFC" w:rsidRPr="003809F8" w:rsidRDefault="00914CFC" w:rsidP="00A926D1">
      <w:pPr>
        <w:spacing w:line="300" w:lineRule="auto"/>
        <w:jc w:val="both"/>
        <w:rPr>
          <w:sz w:val="22"/>
          <w:szCs w:val="22"/>
        </w:rPr>
      </w:pPr>
    </w:p>
    <w:p w14:paraId="6B7A6B4D" w14:textId="2BBC52CA" w:rsidR="00695892" w:rsidRDefault="00695892" w:rsidP="005D5242">
      <w:pPr>
        <w:pStyle w:val="Akapitzlist"/>
        <w:numPr>
          <w:ilvl w:val="0"/>
          <w:numId w:val="75"/>
        </w:numPr>
        <w:tabs>
          <w:tab w:val="num" w:pos="720"/>
        </w:tabs>
        <w:spacing w:line="300" w:lineRule="auto"/>
        <w:rPr>
          <w:b/>
        </w:rPr>
      </w:pPr>
      <w:r w:rsidRPr="005D5242">
        <w:rPr>
          <w:b/>
        </w:rPr>
        <w:t>Oferuję wykonanie</w:t>
      </w:r>
      <w:r w:rsidR="00A3051C">
        <w:rPr>
          <w:b/>
        </w:rPr>
        <w:t xml:space="preserve"> </w:t>
      </w:r>
      <w:r w:rsidRPr="005D5242">
        <w:rPr>
          <w:b/>
        </w:rPr>
        <w:t>przedmiotu zamówienia</w:t>
      </w:r>
      <w:r w:rsidR="00550C1E">
        <w:rPr>
          <w:b/>
        </w:rPr>
        <w:t xml:space="preserve"> (tabela) z dostawą</w:t>
      </w:r>
      <w:r w:rsidRPr="005D5242">
        <w:rPr>
          <w:b/>
        </w:rPr>
        <w:t xml:space="preserve"> na następujących warunkach:</w:t>
      </w:r>
    </w:p>
    <w:p w14:paraId="72C0DB6F" w14:textId="3177551E" w:rsidR="0027305D" w:rsidRPr="0027305D" w:rsidRDefault="00A267CA" w:rsidP="0027305D">
      <w:pPr>
        <w:pStyle w:val="Akapitzlist"/>
        <w:spacing w:line="300" w:lineRule="auto"/>
        <w:rPr>
          <w:bCs/>
        </w:rPr>
      </w:pPr>
      <w:r>
        <w:rPr>
          <w:b/>
        </w:rPr>
        <w:t xml:space="preserve">Koszt dostawy w cenie towaru. </w:t>
      </w:r>
    </w:p>
    <w:tbl>
      <w:tblPr>
        <w:tblW w:w="100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2877"/>
        <w:gridCol w:w="993"/>
        <w:gridCol w:w="1379"/>
        <w:gridCol w:w="1523"/>
        <w:gridCol w:w="1067"/>
        <w:gridCol w:w="1649"/>
      </w:tblGrid>
      <w:tr w:rsidR="00062BB6" w:rsidRPr="008A5F94" w14:paraId="0C6C077E" w14:textId="77777777" w:rsidTr="00E062BF">
        <w:trPr>
          <w:trHeight w:val="65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8994" w14:textId="77777777" w:rsidR="00062BB6" w:rsidRPr="008A5F94" w:rsidRDefault="00062BB6" w:rsidP="008A5F94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8A5F94">
              <w:rPr>
                <w:rFonts w:ascii="Arial CE" w:hAnsi="Arial CE" w:cs="Arial CE"/>
                <w:sz w:val="20"/>
                <w:szCs w:val="20"/>
              </w:rPr>
              <w:t>Lp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C21D" w14:textId="013F9197" w:rsidR="00062BB6" w:rsidRPr="008A5F94" w:rsidRDefault="00062BB6" w:rsidP="008A5F94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8A5F94">
              <w:rPr>
                <w:rFonts w:ascii="Arial CE" w:hAnsi="Arial CE" w:cs="Arial CE"/>
                <w:sz w:val="20"/>
                <w:szCs w:val="20"/>
              </w:rPr>
              <w:t>Nazwa</w:t>
            </w:r>
            <w:r w:rsidR="002D227E">
              <w:rPr>
                <w:rFonts w:ascii="Arial CE" w:hAnsi="Arial CE" w:cs="Arial CE"/>
                <w:sz w:val="20"/>
                <w:szCs w:val="20"/>
              </w:rPr>
              <w:t xml:space="preserve"> towaru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BA15" w14:textId="1710735F" w:rsidR="00062BB6" w:rsidRPr="008A5F94" w:rsidRDefault="0080074E" w:rsidP="008A5F94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>Szt.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B8E1" w14:textId="556C2940" w:rsidR="00062BB6" w:rsidRPr="008A5F94" w:rsidRDefault="00062BB6" w:rsidP="008A5F94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8A5F94">
              <w:rPr>
                <w:rFonts w:ascii="Arial CE" w:hAnsi="Arial CE" w:cs="Arial CE"/>
                <w:sz w:val="20"/>
                <w:szCs w:val="20"/>
              </w:rPr>
              <w:t>Cena netto</w:t>
            </w:r>
            <w:r>
              <w:rPr>
                <w:rFonts w:ascii="Arial CE" w:hAnsi="Arial CE" w:cs="Arial CE"/>
                <w:sz w:val="20"/>
                <w:szCs w:val="20"/>
              </w:rPr>
              <w:t>/</w:t>
            </w:r>
            <w:r w:rsidR="000A173A">
              <w:rPr>
                <w:rFonts w:ascii="Arial CE" w:hAnsi="Arial CE" w:cs="Arial CE"/>
                <w:sz w:val="20"/>
                <w:szCs w:val="20"/>
              </w:rPr>
              <w:t>szt.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47651" w14:textId="63DFA782" w:rsidR="00062BB6" w:rsidRPr="008A5F94" w:rsidRDefault="00062BB6" w:rsidP="008A5F94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8A5F94">
              <w:rPr>
                <w:rFonts w:ascii="Arial CE" w:hAnsi="Arial CE" w:cs="Arial CE"/>
                <w:sz w:val="20"/>
                <w:szCs w:val="20"/>
              </w:rPr>
              <w:t>Wartość netto</w:t>
            </w:r>
            <w:r w:rsidR="00975DCF">
              <w:rPr>
                <w:rFonts w:ascii="Arial CE" w:hAnsi="Arial CE" w:cs="Arial CE"/>
                <w:sz w:val="20"/>
                <w:szCs w:val="20"/>
              </w:rPr>
              <w:t xml:space="preserve"> (kolumna 3 x 4)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3F5E9F7" w14:textId="77777777" w:rsidR="00062BB6" w:rsidRDefault="00062BB6" w:rsidP="00BF6E06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</w:p>
          <w:p w14:paraId="6167A273" w14:textId="6135B1E1" w:rsidR="00062BB6" w:rsidRPr="008A5F94" w:rsidRDefault="00062BB6" w:rsidP="00BF6E06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>Wartość VAT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CE74" w14:textId="7D69665E" w:rsidR="00062BB6" w:rsidRPr="008A5F94" w:rsidRDefault="00062BB6" w:rsidP="008A5F94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8A5F94">
              <w:rPr>
                <w:rFonts w:ascii="Arial CE" w:hAnsi="Arial CE" w:cs="Arial CE"/>
                <w:sz w:val="20"/>
                <w:szCs w:val="20"/>
              </w:rPr>
              <w:t>Wartość brutto</w:t>
            </w:r>
            <w:r w:rsidR="00975DCF">
              <w:rPr>
                <w:rFonts w:ascii="Arial CE" w:hAnsi="Arial CE" w:cs="Arial CE"/>
                <w:sz w:val="20"/>
                <w:szCs w:val="20"/>
              </w:rPr>
              <w:t xml:space="preserve"> (kolumna 5 + 6)</w:t>
            </w:r>
          </w:p>
        </w:tc>
      </w:tr>
      <w:tr w:rsidR="00F03F91" w:rsidRPr="00F03F91" w14:paraId="4D50A04E" w14:textId="77777777" w:rsidTr="00E062BF">
        <w:trPr>
          <w:trHeight w:val="168"/>
        </w:trPr>
        <w:tc>
          <w:tcPr>
            <w:tcW w:w="5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8CCC9" w14:textId="3523471D" w:rsidR="00F03F91" w:rsidRPr="00765E3A" w:rsidRDefault="00F03F91" w:rsidP="00F03F91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4"/>
                <w:szCs w:val="14"/>
              </w:rPr>
            </w:pPr>
            <w:r w:rsidRPr="00765E3A">
              <w:rPr>
                <w:rFonts w:ascii="Arial CE" w:hAnsi="Arial CE" w:cs="Arial CE"/>
                <w:b/>
                <w:bCs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28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4FCE3" w14:textId="256BF236" w:rsidR="00F03F91" w:rsidRPr="00765E3A" w:rsidRDefault="00F03F91" w:rsidP="00F03F91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4"/>
                <w:szCs w:val="14"/>
              </w:rPr>
            </w:pPr>
            <w:r w:rsidRPr="00765E3A">
              <w:rPr>
                <w:rFonts w:ascii="Arial CE" w:hAnsi="Arial CE" w:cs="Arial CE"/>
                <w:b/>
                <w:bCs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636FB" w14:textId="3937D0D1" w:rsidR="00F03F91" w:rsidRPr="00765E3A" w:rsidRDefault="00F03F91" w:rsidP="00F03F91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4"/>
                <w:szCs w:val="14"/>
              </w:rPr>
            </w:pPr>
            <w:r w:rsidRPr="00765E3A">
              <w:rPr>
                <w:rFonts w:ascii="Arial CE" w:hAnsi="Arial CE" w:cs="Arial CE"/>
                <w:b/>
                <w:bCs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7FC99" w14:textId="2D52BB8B" w:rsidR="00F03F91" w:rsidRPr="00765E3A" w:rsidRDefault="00F03F91" w:rsidP="00F03F91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4"/>
                <w:szCs w:val="14"/>
              </w:rPr>
            </w:pPr>
            <w:r w:rsidRPr="00765E3A">
              <w:rPr>
                <w:rFonts w:ascii="Arial CE" w:hAnsi="Arial CE" w:cs="Arial CE"/>
                <w:b/>
                <w:bCs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24303" w14:textId="59F18043" w:rsidR="00F03F91" w:rsidRPr="00765E3A" w:rsidRDefault="00F03F91" w:rsidP="00F03F91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4"/>
                <w:szCs w:val="14"/>
              </w:rPr>
            </w:pPr>
            <w:r w:rsidRPr="00765E3A">
              <w:rPr>
                <w:rFonts w:ascii="Arial CE" w:hAnsi="Arial CE" w:cs="Arial CE"/>
                <w:b/>
                <w:bCs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1A43B" w14:textId="20D27018" w:rsidR="00F03F91" w:rsidRPr="00765E3A" w:rsidRDefault="00F03F91" w:rsidP="00F03F91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4"/>
                <w:szCs w:val="14"/>
              </w:rPr>
            </w:pPr>
            <w:r w:rsidRPr="00765E3A">
              <w:rPr>
                <w:rFonts w:ascii="Arial CE" w:hAnsi="Arial CE" w:cs="Arial CE"/>
                <w:b/>
                <w:bCs/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16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6329E" w14:textId="442315D2" w:rsidR="00F03F91" w:rsidRPr="00765E3A" w:rsidRDefault="00F03F91" w:rsidP="00F03F91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4"/>
                <w:szCs w:val="14"/>
              </w:rPr>
            </w:pPr>
            <w:r w:rsidRPr="00765E3A">
              <w:rPr>
                <w:rFonts w:ascii="Arial CE" w:hAnsi="Arial CE" w:cs="Arial CE"/>
                <w:b/>
                <w:bCs/>
                <w:i/>
                <w:iCs/>
                <w:sz w:val="14"/>
                <w:szCs w:val="14"/>
              </w:rPr>
              <w:t>7</w:t>
            </w:r>
          </w:p>
        </w:tc>
      </w:tr>
      <w:tr w:rsidR="00062BB6" w:rsidRPr="008A5F94" w14:paraId="5C478AC3" w14:textId="77777777" w:rsidTr="000A173A">
        <w:trPr>
          <w:trHeight w:val="57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82DF6" w14:textId="747F9C25" w:rsidR="00062BB6" w:rsidRPr="007A0082" w:rsidRDefault="00352682" w:rsidP="008A5F94">
            <w:pPr>
              <w:jc w:val="right"/>
              <w:rPr>
                <w:sz w:val="16"/>
                <w:szCs w:val="16"/>
              </w:rPr>
            </w:pPr>
            <w:r w:rsidRPr="007A0082">
              <w:rPr>
                <w:sz w:val="16"/>
                <w:szCs w:val="16"/>
              </w:rPr>
              <w:t>1.</w:t>
            </w:r>
          </w:p>
        </w:tc>
        <w:tc>
          <w:tcPr>
            <w:tcW w:w="28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81141" w14:textId="7E2797C5" w:rsidR="00062BB6" w:rsidRPr="000A173A" w:rsidRDefault="000A173A" w:rsidP="007F5490">
            <w:pPr>
              <w:rPr>
                <w:sz w:val="22"/>
                <w:szCs w:val="22"/>
              </w:rPr>
            </w:pPr>
            <w:r w:rsidRPr="000A173A">
              <w:rPr>
                <w:sz w:val="22"/>
                <w:szCs w:val="22"/>
              </w:rPr>
              <w:t>Opona rolnicza</w:t>
            </w:r>
            <w:r w:rsidR="00B60DA2">
              <w:rPr>
                <w:sz w:val="22"/>
                <w:szCs w:val="22"/>
              </w:rPr>
              <w:t xml:space="preserve"> nowa</w:t>
            </w:r>
            <w:r w:rsidRPr="000A173A">
              <w:rPr>
                <w:sz w:val="22"/>
                <w:szCs w:val="22"/>
              </w:rPr>
              <w:t xml:space="preserve"> rozmiar </w:t>
            </w:r>
            <w:r w:rsidR="00B60DA2">
              <w:rPr>
                <w:sz w:val="22"/>
                <w:szCs w:val="22"/>
              </w:rPr>
              <w:t>460</w:t>
            </w:r>
            <w:r w:rsidRPr="000A173A">
              <w:rPr>
                <w:sz w:val="22"/>
                <w:szCs w:val="22"/>
              </w:rPr>
              <w:t>/</w:t>
            </w:r>
            <w:r w:rsidR="00B60DA2">
              <w:rPr>
                <w:sz w:val="22"/>
                <w:szCs w:val="22"/>
              </w:rPr>
              <w:t>70</w:t>
            </w:r>
            <w:r w:rsidRPr="000A173A">
              <w:rPr>
                <w:sz w:val="22"/>
                <w:szCs w:val="22"/>
              </w:rPr>
              <w:t xml:space="preserve"> R</w:t>
            </w:r>
            <w:r w:rsidR="00B60DA2">
              <w:rPr>
                <w:sz w:val="22"/>
                <w:szCs w:val="22"/>
              </w:rPr>
              <w:t>24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AD11D" w14:textId="38AF058A" w:rsidR="00062BB6" w:rsidRPr="000A173A" w:rsidRDefault="00B60DA2" w:rsidP="000A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531F4" w14:textId="7C7BFE87" w:rsidR="00062BB6" w:rsidRPr="008A5F94" w:rsidRDefault="00062BB6" w:rsidP="008B7327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A577A" w14:textId="21FCDB76" w:rsidR="00062BB6" w:rsidRPr="008A5F94" w:rsidRDefault="00062BB6" w:rsidP="008B7327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C677D" w14:textId="77777777" w:rsidR="00062BB6" w:rsidRPr="008A5F94" w:rsidRDefault="00062BB6" w:rsidP="008B7327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AA422" w14:textId="435023DB" w:rsidR="00062BB6" w:rsidRPr="008A5F94" w:rsidRDefault="00062BB6" w:rsidP="008B7327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 w:rsidRPr="008A5F94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</w:tr>
      <w:tr w:rsidR="00B60DA2" w:rsidRPr="008A5F94" w14:paraId="3D671C93" w14:textId="77777777" w:rsidTr="000A173A">
        <w:trPr>
          <w:trHeight w:val="57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2965F" w14:textId="5E361048" w:rsidR="00B60DA2" w:rsidRPr="007A0082" w:rsidRDefault="00B60DA2" w:rsidP="008A5F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8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6B841" w14:textId="77777777" w:rsidR="00B60DA2" w:rsidRDefault="00B60DA2" w:rsidP="007F54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Opona rolnicza nowa rozmiar</w:t>
            </w:r>
          </w:p>
          <w:p w14:paraId="1A4F8884" w14:textId="01050784" w:rsidR="00B60DA2" w:rsidRPr="000A173A" w:rsidRDefault="00B60DA2" w:rsidP="007F54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12,5-20  D-161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4E6CC" w14:textId="2E7E143A" w:rsidR="00B60DA2" w:rsidRDefault="00B60DA2" w:rsidP="000A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71ED1" w14:textId="77777777" w:rsidR="00B60DA2" w:rsidRPr="008A5F94" w:rsidRDefault="00B60DA2" w:rsidP="008B7327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5F164" w14:textId="77777777" w:rsidR="00B60DA2" w:rsidRPr="008A5F94" w:rsidRDefault="00B60DA2" w:rsidP="008B7327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FA95BF" w14:textId="77777777" w:rsidR="00B60DA2" w:rsidRPr="008A5F94" w:rsidRDefault="00B60DA2" w:rsidP="008B7327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F8327" w14:textId="77777777" w:rsidR="00B60DA2" w:rsidRPr="008A5F94" w:rsidRDefault="00B60DA2" w:rsidP="008B7327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</w:tr>
      <w:tr w:rsidR="00062BB6" w:rsidRPr="008A5F94" w14:paraId="0D9913D0" w14:textId="77777777" w:rsidTr="00E062BF">
        <w:trPr>
          <w:trHeight w:val="360"/>
        </w:trPr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5DD2F" w14:textId="29457C13" w:rsidR="00062BB6" w:rsidRPr="008A5F94" w:rsidRDefault="00062BB6" w:rsidP="008A5F94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287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34032" w14:textId="1A18B6BD" w:rsidR="00062BB6" w:rsidRPr="00340E89" w:rsidRDefault="00062BB6" w:rsidP="008A5F94">
            <w:pPr>
              <w:rPr>
                <w:rFonts w:ascii="Arial CE" w:hAnsi="Arial CE" w:cs="Arial CE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29C20" w14:textId="011C617F" w:rsidR="00062BB6" w:rsidRPr="008A5F94" w:rsidRDefault="00062BB6" w:rsidP="008B7327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48EB" w14:textId="61581C15" w:rsidR="00062BB6" w:rsidRPr="008A5F94" w:rsidRDefault="00062BB6" w:rsidP="008B7327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>SUMA:</w:t>
            </w:r>
            <w:r w:rsidRPr="008A5F94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  <w:tc>
          <w:tcPr>
            <w:tcW w:w="152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662A6" w14:textId="77777777" w:rsidR="00062BB6" w:rsidRPr="008A5F94" w:rsidRDefault="00062BB6" w:rsidP="008B7327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 w:rsidRPr="008A5F94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CF1FA" w14:textId="77777777" w:rsidR="00062BB6" w:rsidRPr="008A5F94" w:rsidRDefault="00062BB6" w:rsidP="008B7327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36C5" w14:textId="144BBAE0" w:rsidR="00062BB6" w:rsidRPr="008A5F94" w:rsidRDefault="00062BB6" w:rsidP="008B7327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 w:rsidRPr="008A5F94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</w:tr>
    </w:tbl>
    <w:p w14:paraId="167DF10C" w14:textId="789506B0" w:rsidR="008A5F94" w:rsidRDefault="008A5F94" w:rsidP="008D7CE3">
      <w:pPr>
        <w:tabs>
          <w:tab w:val="num" w:pos="720"/>
        </w:tabs>
        <w:spacing w:line="300" w:lineRule="auto"/>
        <w:rPr>
          <w:b/>
          <w:sz w:val="22"/>
          <w:szCs w:val="22"/>
        </w:rPr>
      </w:pPr>
    </w:p>
    <w:p w14:paraId="52736A13" w14:textId="3056D5F1" w:rsidR="00695892" w:rsidRPr="007B6658" w:rsidRDefault="00613B2A" w:rsidP="005D5242">
      <w:pPr>
        <w:pStyle w:val="Akapitzlist"/>
        <w:numPr>
          <w:ilvl w:val="0"/>
          <w:numId w:val="75"/>
        </w:numPr>
        <w:tabs>
          <w:tab w:val="num" w:pos="1193"/>
        </w:tabs>
        <w:spacing w:line="30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Wartość</w:t>
      </w:r>
      <w:r w:rsidR="00695892" w:rsidRPr="007B6658">
        <w:rPr>
          <w:rFonts w:ascii="Times New Roman" w:hAnsi="Times New Roman"/>
        </w:rPr>
        <w:t xml:space="preserve"> netto</w:t>
      </w:r>
      <w:r w:rsidR="00964B18" w:rsidRPr="007B6658">
        <w:rPr>
          <w:rFonts w:ascii="Times New Roman" w:hAnsi="Times New Roman"/>
        </w:rPr>
        <w:t xml:space="preserve"> (suma)</w:t>
      </w:r>
      <w:r w:rsidR="00695892" w:rsidRPr="007B6658">
        <w:rPr>
          <w:rFonts w:ascii="Times New Roman" w:hAnsi="Times New Roman"/>
        </w:rPr>
        <w:t>: .....................................................................................................</w:t>
      </w:r>
      <w:r w:rsidR="0004512D">
        <w:rPr>
          <w:rFonts w:ascii="Times New Roman" w:hAnsi="Times New Roman"/>
        </w:rPr>
        <w:t xml:space="preserve"> </w:t>
      </w:r>
      <w:r w:rsidR="00695892" w:rsidRPr="007B6658">
        <w:rPr>
          <w:rFonts w:ascii="Times New Roman" w:hAnsi="Times New Roman"/>
        </w:rPr>
        <w:t>..................zł</w:t>
      </w:r>
    </w:p>
    <w:p w14:paraId="30B9338B" w14:textId="34F1DFAB" w:rsidR="00695892" w:rsidRPr="007B6658" w:rsidRDefault="005D5242" w:rsidP="005D5242">
      <w:pPr>
        <w:pStyle w:val="Akapitzlist"/>
        <w:numPr>
          <w:ilvl w:val="0"/>
          <w:numId w:val="75"/>
        </w:numPr>
        <w:tabs>
          <w:tab w:val="num" w:pos="1193"/>
        </w:tabs>
        <w:spacing w:line="300" w:lineRule="auto"/>
        <w:jc w:val="both"/>
        <w:rPr>
          <w:rFonts w:ascii="Times New Roman" w:hAnsi="Times New Roman"/>
        </w:rPr>
      </w:pPr>
      <w:r w:rsidRPr="007B6658">
        <w:rPr>
          <w:rFonts w:ascii="Times New Roman" w:hAnsi="Times New Roman"/>
        </w:rPr>
        <w:t>P</w:t>
      </w:r>
      <w:r w:rsidR="00695892" w:rsidRPr="007B6658">
        <w:rPr>
          <w:rFonts w:ascii="Times New Roman" w:hAnsi="Times New Roman"/>
        </w:rPr>
        <w:t>odatek od towarów i usług</w:t>
      </w:r>
      <w:r w:rsidR="0004512D">
        <w:rPr>
          <w:rFonts w:ascii="Times New Roman" w:hAnsi="Times New Roman"/>
        </w:rPr>
        <w:t xml:space="preserve"> (suma):</w:t>
      </w:r>
      <w:r w:rsidR="00695892" w:rsidRPr="007B6658">
        <w:rPr>
          <w:rFonts w:ascii="Times New Roman" w:hAnsi="Times New Roman"/>
        </w:rPr>
        <w:t xml:space="preserve"> ................% ....................................</w:t>
      </w:r>
      <w:r w:rsidR="00D93E2B" w:rsidRPr="007B6658">
        <w:rPr>
          <w:rFonts w:ascii="Times New Roman" w:hAnsi="Times New Roman"/>
        </w:rPr>
        <w:t>........</w:t>
      </w:r>
      <w:r w:rsidR="00695892" w:rsidRPr="007B6658">
        <w:rPr>
          <w:rFonts w:ascii="Times New Roman" w:hAnsi="Times New Roman"/>
        </w:rPr>
        <w:t>......</w:t>
      </w:r>
      <w:r w:rsidR="0004512D">
        <w:rPr>
          <w:rFonts w:ascii="Times New Roman" w:hAnsi="Times New Roman"/>
        </w:rPr>
        <w:t>.</w:t>
      </w:r>
      <w:r w:rsidR="00695892" w:rsidRPr="007B6658">
        <w:rPr>
          <w:rFonts w:ascii="Times New Roman" w:hAnsi="Times New Roman"/>
        </w:rPr>
        <w:t>...................</w:t>
      </w:r>
      <w:r w:rsidR="00A77F06" w:rsidRPr="007B6658">
        <w:rPr>
          <w:rFonts w:ascii="Times New Roman" w:hAnsi="Times New Roman"/>
        </w:rPr>
        <w:t>.</w:t>
      </w:r>
      <w:r w:rsidR="00695892" w:rsidRPr="007B6658">
        <w:rPr>
          <w:rFonts w:ascii="Times New Roman" w:hAnsi="Times New Roman"/>
        </w:rPr>
        <w:t>...</w:t>
      </w:r>
      <w:r w:rsidR="00D93E2B" w:rsidRPr="007B6658">
        <w:rPr>
          <w:rFonts w:ascii="Times New Roman" w:hAnsi="Times New Roman"/>
        </w:rPr>
        <w:t>...</w:t>
      </w:r>
      <w:r w:rsidR="00695892" w:rsidRPr="007B6658">
        <w:rPr>
          <w:rFonts w:ascii="Times New Roman" w:hAnsi="Times New Roman"/>
        </w:rPr>
        <w:t>zł</w:t>
      </w:r>
    </w:p>
    <w:p w14:paraId="11DCD261" w14:textId="2630FC79" w:rsidR="00695892" w:rsidRPr="007B6658" w:rsidRDefault="00613B2A" w:rsidP="005D5242">
      <w:pPr>
        <w:pStyle w:val="Akapitzlist"/>
        <w:numPr>
          <w:ilvl w:val="0"/>
          <w:numId w:val="75"/>
        </w:numPr>
        <w:tabs>
          <w:tab w:val="num" w:pos="1193"/>
        </w:tabs>
        <w:spacing w:line="30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Wartość</w:t>
      </w:r>
      <w:r w:rsidR="00695892" w:rsidRPr="007B6658">
        <w:rPr>
          <w:rFonts w:ascii="Times New Roman" w:hAnsi="Times New Roman"/>
        </w:rPr>
        <w:t xml:space="preserve"> brutto</w:t>
      </w:r>
      <w:r w:rsidR="00964B18" w:rsidRPr="007B6658">
        <w:rPr>
          <w:rFonts w:ascii="Times New Roman" w:hAnsi="Times New Roman"/>
        </w:rPr>
        <w:t xml:space="preserve"> (suma)</w:t>
      </w:r>
      <w:r w:rsidR="00695892" w:rsidRPr="007B6658">
        <w:rPr>
          <w:rFonts w:ascii="Times New Roman" w:hAnsi="Times New Roman"/>
        </w:rPr>
        <w:t>:</w:t>
      </w:r>
      <w:r w:rsidR="00695892" w:rsidRPr="007B6658">
        <w:rPr>
          <w:rFonts w:ascii="Times New Roman" w:hAnsi="Times New Roman"/>
        </w:rPr>
        <w:tab/>
        <w:t>.......................................................................................................</w:t>
      </w:r>
      <w:r w:rsidR="0004512D">
        <w:rPr>
          <w:rFonts w:ascii="Times New Roman" w:hAnsi="Times New Roman"/>
        </w:rPr>
        <w:t>.....</w:t>
      </w:r>
      <w:r w:rsidR="00695892" w:rsidRPr="007B6658">
        <w:rPr>
          <w:rFonts w:ascii="Times New Roman" w:hAnsi="Times New Roman"/>
        </w:rPr>
        <w:t>..........zł</w:t>
      </w:r>
    </w:p>
    <w:p w14:paraId="7E8A9DCD" w14:textId="70F50049" w:rsidR="00695892" w:rsidRPr="007B6658" w:rsidRDefault="005D5242" w:rsidP="005D5242">
      <w:pPr>
        <w:pStyle w:val="Akapitzlist"/>
        <w:numPr>
          <w:ilvl w:val="0"/>
          <w:numId w:val="75"/>
        </w:numPr>
        <w:tabs>
          <w:tab w:val="num" w:pos="1193"/>
        </w:tabs>
        <w:spacing w:line="300" w:lineRule="auto"/>
        <w:jc w:val="both"/>
        <w:rPr>
          <w:rFonts w:ascii="Times New Roman" w:hAnsi="Times New Roman"/>
        </w:rPr>
      </w:pPr>
      <w:r w:rsidRPr="007B6658">
        <w:rPr>
          <w:rFonts w:ascii="Times New Roman" w:hAnsi="Times New Roman"/>
        </w:rPr>
        <w:t>T</w:t>
      </w:r>
      <w:r w:rsidR="00695892" w:rsidRPr="007B6658">
        <w:rPr>
          <w:rFonts w:ascii="Times New Roman" w:hAnsi="Times New Roman"/>
        </w:rPr>
        <w:t>ermin wykonania zamówienia</w:t>
      </w:r>
      <w:r w:rsidR="00DF7895">
        <w:rPr>
          <w:rFonts w:ascii="Times New Roman" w:hAnsi="Times New Roman"/>
        </w:rPr>
        <w:t xml:space="preserve">: </w:t>
      </w:r>
      <w:r w:rsidR="009178F1">
        <w:rPr>
          <w:rFonts w:ascii="Times New Roman" w:hAnsi="Times New Roman"/>
        </w:rPr>
        <w:t>7</w:t>
      </w:r>
      <w:r w:rsidR="00DF7895">
        <w:rPr>
          <w:rFonts w:ascii="Times New Roman" w:hAnsi="Times New Roman"/>
        </w:rPr>
        <w:t xml:space="preserve"> dni</w:t>
      </w:r>
      <w:r w:rsidR="00A267CA">
        <w:rPr>
          <w:rFonts w:ascii="Times New Roman" w:hAnsi="Times New Roman"/>
        </w:rPr>
        <w:t xml:space="preserve"> od zamówienia.</w:t>
      </w:r>
    </w:p>
    <w:p w14:paraId="26D4B012" w14:textId="4342989F" w:rsidR="00695892" w:rsidRPr="007B6658" w:rsidRDefault="005D5242" w:rsidP="005D5242">
      <w:pPr>
        <w:pStyle w:val="Akapitzlist"/>
        <w:numPr>
          <w:ilvl w:val="0"/>
          <w:numId w:val="75"/>
        </w:numPr>
        <w:tabs>
          <w:tab w:val="num" w:pos="1193"/>
        </w:tabs>
        <w:spacing w:line="300" w:lineRule="auto"/>
        <w:jc w:val="both"/>
        <w:rPr>
          <w:rFonts w:ascii="Times New Roman" w:hAnsi="Times New Roman"/>
        </w:rPr>
      </w:pPr>
      <w:r w:rsidRPr="007B6658">
        <w:rPr>
          <w:rFonts w:ascii="Times New Roman" w:hAnsi="Times New Roman"/>
        </w:rPr>
        <w:t>O</w:t>
      </w:r>
      <w:r w:rsidR="00695892" w:rsidRPr="007B6658">
        <w:rPr>
          <w:rFonts w:ascii="Times New Roman" w:hAnsi="Times New Roman"/>
        </w:rPr>
        <w:t>kres gwarancji jakości i rękojmi za wady:</w:t>
      </w:r>
      <w:r w:rsidR="0004512D">
        <w:rPr>
          <w:rFonts w:ascii="Times New Roman" w:hAnsi="Times New Roman"/>
        </w:rPr>
        <w:t xml:space="preserve"> </w:t>
      </w:r>
      <w:r w:rsidR="00A267CA">
        <w:rPr>
          <w:rFonts w:ascii="Times New Roman" w:hAnsi="Times New Roman"/>
        </w:rPr>
        <w:t>6 miesięcy</w:t>
      </w:r>
    </w:p>
    <w:p w14:paraId="062D8C55" w14:textId="5365BC26" w:rsidR="00695892" w:rsidRPr="007B6658" w:rsidRDefault="005D5242" w:rsidP="005D5242">
      <w:pPr>
        <w:pStyle w:val="Akapitzlist"/>
        <w:numPr>
          <w:ilvl w:val="0"/>
          <w:numId w:val="75"/>
        </w:numPr>
        <w:tabs>
          <w:tab w:val="num" w:pos="1193"/>
        </w:tabs>
        <w:spacing w:line="300" w:lineRule="auto"/>
        <w:jc w:val="both"/>
        <w:rPr>
          <w:rFonts w:ascii="Times New Roman" w:hAnsi="Times New Roman"/>
        </w:rPr>
      </w:pPr>
      <w:r w:rsidRPr="007B6658">
        <w:rPr>
          <w:rFonts w:ascii="Times New Roman" w:hAnsi="Times New Roman"/>
        </w:rPr>
        <w:t>W</w:t>
      </w:r>
      <w:r w:rsidR="00695892" w:rsidRPr="007B6658">
        <w:rPr>
          <w:rFonts w:ascii="Times New Roman" w:hAnsi="Times New Roman"/>
        </w:rPr>
        <w:t>arunki płatności:</w:t>
      </w:r>
      <w:r w:rsidR="0004512D">
        <w:rPr>
          <w:rFonts w:ascii="Times New Roman" w:hAnsi="Times New Roman"/>
        </w:rPr>
        <w:t xml:space="preserve"> 30 dni, przelew</w:t>
      </w:r>
    </w:p>
    <w:p w14:paraId="380CAC5C" w14:textId="15F5A26A" w:rsidR="00695892" w:rsidRDefault="005D5242" w:rsidP="00695892">
      <w:pPr>
        <w:pStyle w:val="Akapitzlist"/>
        <w:numPr>
          <w:ilvl w:val="0"/>
          <w:numId w:val="75"/>
        </w:numPr>
        <w:tabs>
          <w:tab w:val="num" w:pos="1193"/>
        </w:tabs>
        <w:spacing w:line="300" w:lineRule="auto"/>
        <w:jc w:val="both"/>
        <w:rPr>
          <w:rFonts w:ascii="Times New Roman" w:hAnsi="Times New Roman"/>
          <w:b/>
          <w:bCs/>
        </w:rPr>
      </w:pPr>
      <w:r w:rsidRPr="007B6658">
        <w:rPr>
          <w:rFonts w:ascii="Times New Roman" w:hAnsi="Times New Roman"/>
          <w:b/>
          <w:bCs/>
        </w:rPr>
        <w:t>Nie dopuszczamy ofert częściowych</w:t>
      </w:r>
      <w:r w:rsidR="00CC37CF">
        <w:rPr>
          <w:rFonts w:ascii="Times New Roman" w:hAnsi="Times New Roman"/>
          <w:b/>
          <w:bCs/>
        </w:rPr>
        <w:t>,</w:t>
      </w:r>
      <w:r w:rsidRPr="007B6658">
        <w:rPr>
          <w:rFonts w:ascii="Times New Roman" w:hAnsi="Times New Roman"/>
          <w:b/>
          <w:bCs/>
        </w:rPr>
        <w:t xml:space="preserve"> niekompletnych</w:t>
      </w:r>
      <w:r w:rsidR="00CC37CF">
        <w:rPr>
          <w:rFonts w:ascii="Times New Roman" w:hAnsi="Times New Roman"/>
          <w:b/>
          <w:bCs/>
        </w:rPr>
        <w:t xml:space="preserve"> oraz zamienników.</w:t>
      </w:r>
    </w:p>
    <w:p w14:paraId="0B6473CF" w14:textId="777078A4" w:rsidR="007F2D2B" w:rsidRPr="0050533A" w:rsidRDefault="007F2D2B" w:rsidP="00695892">
      <w:pPr>
        <w:pStyle w:val="Akapitzlist"/>
        <w:numPr>
          <w:ilvl w:val="0"/>
          <w:numId w:val="75"/>
        </w:numPr>
        <w:tabs>
          <w:tab w:val="num" w:pos="1193"/>
        </w:tabs>
        <w:spacing w:line="30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Miejsce dostawy: PBŚ Rolniczy Zakład Doświadczalny, 89-122 Minikowo 13.</w:t>
      </w:r>
    </w:p>
    <w:p w14:paraId="4161A6AD" w14:textId="3B7D8063" w:rsidR="00695892" w:rsidRPr="007B6658" w:rsidRDefault="00695892" w:rsidP="00695892">
      <w:pPr>
        <w:spacing w:line="300" w:lineRule="auto"/>
        <w:jc w:val="both"/>
        <w:rPr>
          <w:sz w:val="22"/>
          <w:szCs w:val="22"/>
        </w:rPr>
      </w:pPr>
      <w:r w:rsidRPr="007B6658">
        <w:rPr>
          <w:sz w:val="22"/>
          <w:szCs w:val="22"/>
        </w:rPr>
        <w:t>Oświadczam, że zapoznałem się z opisem przedmiotu zamówienia i nie wnoszę do niego zastrzeżeń.</w:t>
      </w:r>
    </w:p>
    <w:p w14:paraId="0968E971" w14:textId="2A8FD0D7" w:rsidR="00695892" w:rsidRDefault="00695892" w:rsidP="00695892">
      <w:pPr>
        <w:spacing w:line="300" w:lineRule="auto"/>
        <w:jc w:val="both"/>
        <w:rPr>
          <w:sz w:val="22"/>
          <w:szCs w:val="22"/>
        </w:rPr>
      </w:pPr>
      <w:r w:rsidRPr="00695892">
        <w:rPr>
          <w:sz w:val="22"/>
          <w:szCs w:val="22"/>
        </w:rPr>
        <w:t>Termin związania ofertą wynosi 30 dni</w:t>
      </w:r>
    </w:p>
    <w:p w14:paraId="1682F26C" w14:textId="55691CCE" w:rsidR="00695892" w:rsidRDefault="00695892" w:rsidP="00695892">
      <w:pPr>
        <w:spacing w:line="300" w:lineRule="auto"/>
        <w:jc w:val="both"/>
        <w:rPr>
          <w:sz w:val="22"/>
          <w:szCs w:val="22"/>
        </w:rPr>
      </w:pPr>
      <w:r w:rsidRPr="00695892">
        <w:rPr>
          <w:sz w:val="22"/>
          <w:szCs w:val="22"/>
        </w:rPr>
        <w:t>W przypadku wyboru mojej oferty zobowiązuję się do podpisania umowy na warunkach określonych w</w:t>
      </w:r>
      <w:r>
        <w:rPr>
          <w:sz w:val="22"/>
          <w:szCs w:val="22"/>
        </w:rPr>
        <w:t> </w:t>
      </w:r>
      <w:r w:rsidRPr="00695892">
        <w:rPr>
          <w:sz w:val="22"/>
          <w:szCs w:val="22"/>
        </w:rPr>
        <w:t>niniejszej ofercie.</w:t>
      </w:r>
    </w:p>
    <w:p w14:paraId="482097BC" w14:textId="36788D39" w:rsidR="00695892" w:rsidRPr="00695892" w:rsidRDefault="00695892" w:rsidP="00737251">
      <w:pPr>
        <w:spacing w:line="300" w:lineRule="auto"/>
        <w:jc w:val="both"/>
        <w:rPr>
          <w:sz w:val="22"/>
          <w:szCs w:val="22"/>
        </w:rPr>
      </w:pPr>
      <w:r w:rsidRPr="00695892">
        <w:rPr>
          <w:sz w:val="22"/>
          <w:szCs w:val="22"/>
        </w:rPr>
        <w:t>Załącznikami do niniejszego formularza oferty stanowiącymi integralną część oferty są:</w:t>
      </w:r>
    </w:p>
    <w:p w14:paraId="2569EA6E" w14:textId="77777777" w:rsidR="00695892" w:rsidRPr="00695892" w:rsidRDefault="00695892" w:rsidP="00695892">
      <w:pPr>
        <w:tabs>
          <w:tab w:val="num" w:pos="1193"/>
        </w:tabs>
        <w:spacing w:line="300" w:lineRule="auto"/>
        <w:jc w:val="both"/>
        <w:rPr>
          <w:sz w:val="22"/>
          <w:szCs w:val="22"/>
        </w:rPr>
      </w:pPr>
      <w:r w:rsidRPr="00695892">
        <w:rPr>
          <w:sz w:val="22"/>
          <w:szCs w:val="22"/>
        </w:rPr>
        <w:t>..........................................................................................................................................</w:t>
      </w:r>
    </w:p>
    <w:p w14:paraId="2A52C892" w14:textId="77777777" w:rsidR="00695892" w:rsidRPr="00695892" w:rsidRDefault="00695892" w:rsidP="00695892">
      <w:pPr>
        <w:spacing w:line="300" w:lineRule="auto"/>
        <w:jc w:val="both"/>
        <w:rPr>
          <w:sz w:val="22"/>
          <w:szCs w:val="22"/>
        </w:rPr>
      </w:pPr>
    </w:p>
    <w:p w14:paraId="44E541E9" w14:textId="77777777" w:rsidR="00695892" w:rsidRPr="00695892" w:rsidRDefault="00695892" w:rsidP="00695892">
      <w:pPr>
        <w:spacing w:line="300" w:lineRule="auto"/>
        <w:jc w:val="both"/>
        <w:rPr>
          <w:sz w:val="22"/>
          <w:szCs w:val="22"/>
        </w:rPr>
      </w:pPr>
      <w:r w:rsidRPr="00695892">
        <w:rPr>
          <w:sz w:val="22"/>
          <w:szCs w:val="22"/>
        </w:rPr>
        <w:t>miejscowość ................................, dnia ........................</w:t>
      </w:r>
    </w:p>
    <w:p w14:paraId="2A1E5C51" w14:textId="77777777" w:rsidR="00695892" w:rsidRPr="00695892" w:rsidRDefault="00695892" w:rsidP="00695892">
      <w:pPr>
        <w:spacing w:line="300" w:lineRule="auto"/>
        <w:jc w:val="both"/>
        <w:rPr>
          <w:sz w:val="22"/>
          <w:szCs w:val="22"/>
        </w:rPr>
      </w:pPr>
    </w:p>
    <w:p w14:paraId="443118C7" w14:textId="50D45CE9" w:rsidR="00695892" w:rsidRPr="00695892" w:rsidRDefault="002F1674" w:rsidP="002F1674">
      <w:pPr>
        <w:spacing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  <w:r w:rsidR="00695892" w:rsidRPr="00695892">
        <w:rPr>
          <w:sz w:val="22"/>
          <w:szCs w:val="22"/>
        </w:rPr>
        <w:t>...................................................................</w:t>
      </w:r>
    </w:p>
    <w:p w14:paraId="7FD3732A" w14:textId="29D95261" w:rsidR="003671F3" w:rsidRPr="00D93E2B" w:rsidRDefault="00695892" w:rsidP="00D93E2B">
      <w:pPr>
        <w:pStyle w:val="Tekstpodstawowy"/>
        <w:spacing w:line="300" w:lineRule="auto"/>
        <w:ind w:left="3686"/>
        <w:rPr>
          <w:sz w:val="18"/>
          <w:szCs w:val="18"/>
          <w:lang w:val="pl-PL"/>
        </w:rPr>
      </w:pPr>
      <w:r w:rsidRPr="00A55569">
        <w:rPr>
          <w:sz w:val="18"/>
          <w:szCs w:val="18"/>
        </w:rPr>
        <w:t>podpis i pieczęć osoby uprawnionej</w:t>
      </w:r>
    </w:p>
    <w:sectPr w:rsidR="003671F3" w:rsidRPr="00D93E2B" w:rsidSect="00D93E2B">
      <w:footerReference w:type="even" r:id="rId8"/>
      <w:footerReference w:type="default" r:id="rId9"/>
      <w:pgSz w:w="11906" w:h="16838"/>
      <w:pgMar w:top="720" w:right="720" w:bottom="720" w:left="720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CB990" w14:textId="77777777" w:rsidR="000E2D56" w:rsidRDefault="000E2D56">
      <w:r>
        <w:separator/>
      </w:r>
    </w:p>
  </w:endnote>
  <w:endnote w:type="continuationSeparator" w:id="0">
    <w:p w14:paraId="3237784A" w14:textId="77777777" w:rsidR="000E2D56" w:rsidRDefault="000E2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tima">
    <w:altName w:val="Calibri"/>
    <w:charset w:val="00"/>
    <w:family w:val="auto"/>
    <w:pitch w:val="default"/>
  </w:font>
  <w:font w:name="SartoriusRotisMail">
    <w:altName w:val="Times New Roman"/>
    <w:charset w:val="00"/>
    <w:family w:val="auto"/>
    <w:pitch w:val="variable"/>
    <w:sig w:usb0="A0000027" w:usb1="00000000" w:usb2="00000000" w:usb3="00000000" w:csb0="0000011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'Arial Unicode MS'">
    <w:charset w:val="00"/>
    <w:family w:val="auto"/>
    <w:pitch w:val="variable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8FA4B" w14:textId="77777777" w:rsidR="008376A6" w:rsidRDefault="008376A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66DF33" w14:textId="77777777" w:rsidR="008376A6" w:rsidRDefault="008376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23395" w14:textId="5671F004" w:rsidR="008376A6" w:rsidRPr="00A33D9A" w:rsidRDefault="008376A6" w:rsidP="001A285E">
    <w:pPr>
      <w:pStyle w:val="Stopka"/>
      <w:jc w:val="right"/>
      <w:rPr>
        <w:sz w:val="20"/>
        <w:szCs w:val="20"/>
      </w:rPr>
    </w:pPr>
    <w:r>
      <w:rPr>
        <w:sz w:val="20"/>
        <w:szCs w:val="20"/>
        <w:lang w:val="pl-PL"/>
      </w:rPr>
      <w:t xml:space="preserve">Str. </w:t>
    </w:r>
    <w:r w:rsidRPr="00A33D9A">
      <w:rPr>
        <w:sz w:val="20"/>
        <w:szCs w:val="20"/>
      </w:rPr>
      <w:fldChar w:fldCharType="begin"/>
    </w:r>
    <w:r w:rsidRPr="00A33D9A">
      <w:rPr>
        <w:sz w:val="20"/>
        <w:szCs w:val="20"/>
      </w:rPr>
      <w:instrText>PAGE</w:instrText>
    </w:r>
    <w:r w:rsidRPr="00A33D9A">
      <w:rPr>
        <w:sz w:val="20"/>
        <w:szCs w:val="20"/>
      </w:rPr>
      <w:fldChar w:fldCharType="separate"/>
    </w:r>
    <w:r w:rsidR="00695892">
      <w:rPr>
        <w:noProof/>
        <w:sz w:val="20"/>
        <w:szCs w:val="20"/>
      </w:rPr>
      <w:t>2</w:t>
    </w:r>
    <w:r w:rsidRPr="00A33D9A">
      <w:rPr>
        <w:sz w:val="20"/>
        <w:szCs w:val="20"/>
      </w:rPr>
      <w:fldChar w:fldCharType="end"/>
    </w:r>
    <w:r>
      <w:rPr>
        <w:sz w:val="20"/>
        <w:szCs w:val="20"/>
        <w:lang w:val="pl-PL"/>
      </w:rPr>
      <w:t xml:space="preserve"> z </w:t>
    </w:r>
    <w:r w:rsidRPr="00A33D9A">
      <w:rPr>
        <w:sz w:val="20"/>
        <w:szCs w:val="20"/>
      </w:rPr>
      <w:fldChar w:fldCharType="begin"/>
    </w:r>
    <w:r w:rsidRPr="00A33D9A">
      <w:rPr>
        <w:sz w:val="20"/>
        <w:szCs w:val="20"/>
      </w:rPr>
      <w:instrText>NUMPAGES</w:instrText>
    </w:r>
    <w:r w:rsidRPr="00A33D9A">
      <w:rPr>
        <w:sz w:val="20"/>
        <w:szCs w:val="20"/>
      </w:rPr>
      <w:fldChar w:fldCharType="separate"/>
    </w:r>
    <w:r w:rsidR="00695892">
      <w:rPr>
        <w:noProof/>
        <w:sz w:val="20"/>
        <w:szCs w:val="20"/>
      </w:rPr>
      <w:t>2</w:t>
    </w:r>
    <w:r w:rsidRPr="00A33D9A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D3699" w14:textId="77777777" w:rsidR="000E2D56" w:rsidRDefault="000E2D56">
      <w:r>
        <w:separator/>
      </w:r>
    </w:p>
  </w:footnote>
  <w:footnote w:type="continuationSeparator" w:id="0">
    <w:p w14:paraId="067F05E2" w14:textId="77777777" w:rsidR="000E2D56" w:rsidRDefault="000E2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</w:abstractNum>
  <w:abstractNum w:abstractNumId="1" w15:restartNumberingAfterBreak="0">
    <w:nsid w:val="00000002"/>
    <w:multiLevelType w:val="multilevel"/>
    <w:tmpl w:val="839C5674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OpenSymbol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OpenSymbol" w:hAnsi="OpenSymbol" w:cs="OpenSymbol"/>
      </w:r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3552" w:hanging="360"/>
      </w:pPr>
      <w:rPr>
        <w:rFonts w:ascii="Times New Roman" w:hAnsi="Times New Roman" w:cs="Times New Roman" w:hint="default"/>
        <w:color w:val="000000"/>
        <w:sz w:val="20"/>
        <w:szCs w:val="20"/>
        <w:lang w:eastAsia="en-US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5" w15:restartNumberingAfterBreak="0">
    <w:nsid w:val="00000006"/>
    <w:multiLevelType w:val="multilevel"/>
    <w:tmpl w:val="228239BA"/>
    <w:name w:val="WW8Num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ascii="Times New Roman" w:eastAsia="Times New Roman" w:hAnsi="Times New Roman" w:cs="Times New Roman"/>
      </w:rPr>
    </w:lvl>
    <w:lvl w:ilvl="2">
      <w:start w:val="512"/>
      <w:numFmt w:val="bullet"/>
      <w:lvlText w:val="-"/>
      <w:lvlJc w:val="left"/>
      <w:pPr>
        <w:tabs>
          <w:tab w:val="num" w:pos="2056"/>
        </w:tabs>
        <w:ind w:left="2056" w:hanging="360"/>
      </w:pPr>
      <w:rPr>
        <w:rFonts w:ascii="Tahoma" w:hAnsi="Tahoma" w:cs="Tahoma" w:hint="default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B41CB8"/>
    <w:multiLevelType w:val="hybridMultilevel"/>
    <w:tmpl w:val="E8967BE8"/>
    <w:lvl w:ilvl="0" w:tplc="66788200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38C4F5B"/>
    <w:multiLevelType w:val="multilevel"/>
    <w:tmpl w:val="2B88675E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83E23"/>
    <w:multiLevelType w:val="multilevel"/>
    <w:tmpl w:val="21BEC58E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5762B06"/>
    <w:multiLevelType w:val="multilevel"/>
    <w:tmpl w:val="A89E26DE"/>
    <w:lvl w:ilvl="0">
      <w:start w:val="1"/>
      <w:numFmt w:val="upperRoman"/>
      <w:lvlText w:val="%1."/>
      <w:lvlJc w:val="right"/>
      <w:pPr>
        <w:ind w:left="720" w:hanging="360"/>
      </w:pPr>
      <w:rPr>
        <w:b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08445498"/>
    <w:multiLevelType w:val="hybridMultilevel"/>
    <w:tmpl w:val="0B2AA93C"/>
    <w:lvl w:ilvl="0" w:tplc="00B468A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D32B4B"/>
    <w:multiLevelType w:val="multilevel"/>
    <w:tmpl w:val="2F68F1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091A5ADF"/>
    <w:multiLevelType w:val="hybridMultilevel"/>
    <w:tmpl w:val="C1EAE9AA"/>
    <w:lvl w:ilvl="0" w:tplc="C960E8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541AC"/>
    <w:multiLevelType w:val="multilevel"/>
    <w:tmpl w:val="456A5D8E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AAE78BA"/>
    <w:multiLevelType w:val="hybridMultilevel"/>
    <w:tmpl w:val="FFA4C962"/>
    <w:lvl w:ilvl="0" w:tplc="42BED27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7776BE"/>
    <w:multiLevelType w:val="hybridMultilevel"/>
    <w:tmpl w:val="B056857C"/>
    <w:lvl w:ilvl="0" w:tplc="7EEE0C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7D4D2B"/>
    <w:multiLevelType w:val="hybridMultilevel"/>
    <w:tmpl w:val="9C4817DC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885D6A"/>
    <w:multiLevelType w:val="hybridMultilevel"/>
    <w:tmpl w:val="B664BCAE"/>
    <w:lvl w:ilvl="0" w:tplc="45145C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EC83CB0"/>
    <w:multiLevelType w:val="hybridMultilevel"/>
    <w:tmpl w:val="C1B00F7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F9F7773"/>
    <w:multiLevelType w:val="hybridMultilevel"/>
    <w:tmpl w:val="C1B00F7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32649A"/>
    <w:multiLevelType w:val="hybridMultilevel"/>
    <w:tmpl w:val="BEF673A4"/>
    <w:lvl w:ilvl="0" w:tplc="E6E460E4">
      <w:start w:val="1"/>
      <w:numFmt w:val="lowerLetter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F514A5"/>
    <w:multiLevelType w:val="hybridMultilevel"/>
    <w:tmpl w:val="C1B00F7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BC5920"/>
    <w:multiLevelType w:val="hybridMultilevel"/>
    <w:tmpl w:val="C686BE74"/>
    <w:lvl w:ilvl="0" w:tplc="F3D4A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1BBA6DB4"/>
    <w:multiLevelType w:val="multilevel"/>
    <w:tmpl w:val="BF9AEC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28" w:hanging="708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D6C660C"/>
    <w:multiLevelType w:val="multilevel"/>
    <w:tmpl w:val="2F68F1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1DC000D1"/>
    <w:multiLevelType w:val="hybridMultilevel"/>
    <w:tmpl w:val="E1787AC6"/>
    <w:lvl w:ilvl="0" w:tplc="0A465DE0">
      <w:start w:val="1"/>
      <w:numFmt w:val="lowerLetter"/>
      <w:lvlText w:val="%1.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1FCB5E03"/>
    <w:multiLevelType w:val="hybridMultilevel"/>
    <w:tmpl w:val="E6F86048"/>
    <w:lvl w:ilvl="0" w:tplc="7FE4B2F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C73B40"/>
    <w:multiLevelType w:val="hybridMultilevel"/>
    <w:tmpl w:val="2F2051AA"/>
    <w:lvl w:ilvl="0" w:tplc="E11C94B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FF3B9A"/>
    <w:multiLevelType w:val="hybridMultilevel"/>
    <w:tmpl w:val="C1B00F7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2B3912"/>
    <w:multiLevelType w:val="hybridMultilevel"/>
    <w:tmpl w:val="308A6CD6"/>
    <w:lvl w:ilvl="0" w:tplc="5B74FE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62D4336"/>
    <w:multiLevelType w:val="hybridMultilevel"/>
    <w:tmpl w:val="C1B00F7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A966F4E"/>
    <w:multiLevelType w:val="hybridMultilevel"/>
    <w:tmpl w:val="6542EB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E4B2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AF76FF2"/>
    <w:multiLevelType w:val="multilevel"/>
    <w:tmpl w:val="E6AAB938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2DA3139B"/>
    <w:multiLevelType w:val="hybridMultilevel"/>
    <w:tmpl w:val="B272584A"/>
    <w:lvl w:ilvl="0" w:tplc="0415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2F403C5"/>
    <w:multiLevelType w:val="multilevel"/>
    <w:tmpl w:val="BF9AEC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28" w:hanging="708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3910171"/>
    <w:multiLevelType w:val="hybridMultilevel"/>
    <w:tmpl w:val="19345308"/>
    <w:lvl w:ilvl="0" w:tplc="2B8AD6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B26B89"/>
    <w:multiLevelType w:val="multilevel"/>
    <w:tmpl w:val="67FA723A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99C5A2F"/>
    <w:multiLevelType w:val="multilevel"/>
    <w:tmpl w:val="2C8A23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3C9140C9"/>
    <w:multiLevelType w:val="hybridMultilevel"/>
    <w:tmpl w:val="E0026754"/>
    <w:lvl w:ilvl="0" w:tplc="9482CD0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7F770B"/>
    <w:multiLevelType w:val="hybridMultilevel"/>
    <w:tmpl w:val="CF0CB9A6"/>
    <w:lvl w:ilvl="0" w:tplc="971EEB9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DB3A05"/>
    <w:multiLevelType w:val="hybridMultilevel"/>
    <w:tmpl w:val="C1B00F7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477930"/>
    <w:multiLevelType w:val="hybridMultilevel"/>
    <w:tmpl w:val="D1069412"/>
    <w:lvl w:ilvl="0" w:tplc="04150017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  <w:b/>
        <w:sz w:val="20"/>
        <w:szCs w:val="20"/>
      </w:rPr>
    </w:lvl>
    <w:lvl w:ilvl="1" w:tplc="EC54FB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2" w:tplc="0415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15000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E866AC1"/>
    <w:multiLevelType w:val="hybridMultilevel"/>
    <w:tmpl w:val="8C680E02"/>
    <w:lvl w:ilvl="0" w:tplc="A54E23E0">
      <w:start w:val="1"/>
      <w:numFmt w:val="bullet"/>
      <w:lvlText w:val=""/>
      <w:lvlJc w:val="left"/>
      <w:pPr>
        <w:ind w:left="821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46" w15:restartNumberingAfterBreak="0">
    <w:nsid w:val="3E894D29"/>
    <w:multiLevelType w:val="hybridMultilevel"/>
    <w:tmpl w:val="5BE258FC"/>
    <w:lvl w:ilvl="0" w:tplc="4A52AD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A15B41"/>
    <w:multiLevelType w:val="hybridMultilevel"/>
    <w:tmpl w:val="79ECF0FC"/>
    <w:lvl w:ilvl="0" w:tplc="9612CAC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F2356B"/>
    <w:multiLevelType w:val="hybridMultilevel"/>
    <w:tmpl w:val="2ADA7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372084"/>
    <w:multiLevelType w:val="hybridMultilevel"/>
    <w:tmpl w:val="E7EE3302"/>
    <w:lvl w:ilvl="0" w:tplc="62389BB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64E5868"/>
    <w:multiLevelType w:val="multilevel"/>
    <w:tmpl w:val="5256063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477A6541"/>
    <w:multiLevelType w:val="multilevel"/>
    <w:tmpl w:val="2F68F1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48D83AC0"/>
    <w:multiLevelType w:val="multilevel"/>
    <w:tmpl w:val="2C62039A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C5D49A2"/>
    <w:multiLevelType w:val="hybridMultilevel"/>
    <w:tmpl w:val="267E0710"/>
    <w:lvl w:ilvl="0" w:tplc="703C48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A344B5"/>
    <w:multiLevelType w:val="hybridMultilevel"/>
    <w:tmpl w:val="96EC7012"/>
    <w:lvl w:ilvl="0" w:tplc="BAACD32A">
      <w:start w:val="1"/>
      <w:numFmt w:val="bullet"/>
      <w:pStyle w:val="Listapunktowan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1E42C5"/>
    <w:multiLevelType w:val="multilevel"/>
    <w:tmpl w:val="5256063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50C136DA"/>
    <w:multiLevelType w:val="hybridMultilevel"/>
    <w:tmpl w:val="BE0A0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25375CC"/>
    <w:multiLevelType w:val="multilevel"/>
    <w:tmpl w:val="A89E26DE"/>
    <w:lvl w:ilvl="0">
      <w:start w:val="1"/>
      <w:numFmt w:val="upperRoman"/>
      <w:lvlText w:val="%1."/>
      <w:lvlJc w:val="right"/>
      <w:pPr>
        <w:ind w:left="720" w:hanging="360"/>
      </w:pPr>
      <w:rPr>
        <w:b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52B82E3A"/>
    <w:multiLevelType w:val="hybridMultilevel"/>
    <w:tmpl w:val="AAE8F160"/>
    <w:lvl w:ilvl="0" w:tplc="AE684E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2C513E1"/>
    <w:multiLevelType w:val="hybridMultilevel"/>
    <w:tmpl w:val="6A34B68E"/>
    <w:lvl w:ilvl="0" w:tplc="DE0626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3162C7F"/>
    <w:multiLevelType w:val="hybridMultilevel"/>
    <w:tmpl w:val="C1B00F7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38F597A"/>
    <w:multiLevelType w:val="multilevel"/>
    <w:tmpl w:val="2C8A23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2" w15:restartNumberingAfterBreak="0">
    <w:nsid w:val="547026E7"/>
    <w:multiLevelType w:val="multilevel"/>
    <w:tmpl w:val="67FA723A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55B36B44"/>
    <w:multiLevelType w:val="hybridMultilevel"/>
    <w:tmpl w:val="CF5C715E"/>
    <w:lvl w:ilvl="0" w:tplc="818A1B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9E60A1F"/>
    <w:multiLevelType w:val="hybridMultilevel"/>
    <w:tmpl w:val="C1B00F7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A360204"/>
    <w:multiLevelType w:val="multilevel"/>
    <w:tmpl w:val="E322347A"/>
    <w:lvl w:ilvl="0">
      <w:start w:val="1"/>
      <w:numFmt w:val="lowerLetter"/>
      <w:lvlText w:val="%1."/>
      <w:lvlJc w:val="left"/>
      <w:pPr>
        <w:ind w:left="393" w:hanging="360"/>
      </w:pPr>
    </w:lvl>
    <w:lvl w:ilvl="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33" w:hanging="180"/>
      </w:pPr>
    </w:lvl>
    <w:lvl w:ilvl="3">
      <w:start w:val="1"/>
      <w:numFmt w:val="decimal"/>
      <w:lvlText w:val="%4."/>
      <w:lvlJc w:val="left"/>
      <w:pPr>
        <w:ind w:left="2553" w:hanging="360"/>
      </w:pPr>
    </w:lvl>
    <w:lvl w:ilvl="4">
      <w:start w:val="1"/>
      <w:numFmt w:val="lowerLetter"/>
      <w:lvlText w:val="%5."/>
      <w:lvlJc w:val="left"/>
      <w:pPr>
        <w:ind w:left="3273" w:hanging="360"/>
      </w:pPr>
    </w:lvl>
    <w:lvl w:ilvl="5">
      <w:start w:val="1"/>
      <w:numFmt w:val="lowerRoman"/>
      <w:lvlText w:val="%6."/>
      <w:lvlJc w:val="right"/>
      <w:pPr>
        <w:ind w:left="3993" w:hanging="180"/>
      </w:pPr>
    </w:lvl>
    <w:lvl w:ilvl="6">
      <w:start w:val="1"/>
      <w:numFmt w:val="decimal"/>
      <w:lvlText w:val="%7."/>
      <w:lvlJc w:val="left"/>
      <w:pPr>
        <w:ind w:left="4713" w:hanging="360"/>
      </w:pPr>
    </w:lvl>
    <w:lvl w:ilvl="7">
      <w:start w:val="1"/>
      <w:numFmt w:val="lowerLetter"/>
      <w:lvlText w:val="%8."/>
      <w:lvlJc w:val="left"/>
      <w:pPr>
        <w:ind w:left="5433" w:hanging="360"/>
      </w:pPr>
    </w:lvl>
    <w:lvl w:ilvl="8">
      <w:start w:val="1"/>
      <w:numFmt w:val="lowerRoman"/>
      <w:lvlText w:val="%9."/>
      <w:lvlJc w:val="right"/>
      <w:pPr>
        <w:ind w:left="6153" w:hanging="180"/>
      </w:pPr>
    </w:lvl>
  </w:abstractNum>
  <w:abstractNum w:abstractNumId="66" w15:restartNumberingAfterBreak="0">
    <w:nsid w:val="5C160AB0"/>
    <w:multiLevelType w:val="hybridMultilevel"/>
    <w:tmpl w:val="51CA370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CB54E8C"/>
    <w:multiLevelType w:val="hybridMultilevel"/>
    <w:tmpl w:val="4C68950C"/>
    <w:lvl w:ilvl="0" w:tplc="0415001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750244C"/>
    <w:multiLevelType w:val="hybridMultilevel"/>
    <w:tmpl w:val="79F2C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7684150"/>
    <w:multiLevelType w:val="hybridMultilevel"/>
    <w:tmpl w:val="1CF42240"/>
    <w:lvl w:ilvl="0" w:tplc="4D122D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AB501F9"/>
    <w:multiLevelType w:val="multilevel"/>
    <w:tmpl w:val="2C8A23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1" w15:restartNumberingAfterBreak="0">
    <w:nsid w:val="6E697C97"/>
    <w:multiLevelType w:val="hybridMultilevel"/>
    <w:tmpl w:val="DAEAD3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F013B5A"/>
    <w:multiLevelType w:val="hybridMultilevel"/>
    <w:tmpl w:val="70FCCDF4"/>
    <w:lvl w:ilvl="0" w:tplc="82F8D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49D7A55"/>
    <w:multiLevelType w:val="hybridMultilevel"/>
    <w:tmpl w:val="373A04A2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74" w15:restartNumberingAfterBreak="0">
    <w:nsid w:val="76AF6A19"/>
    <w:multiLevelType w:val="multilevel"/>
    <w:tmpl w:val="3B0EDFB0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79EC24E3"/>
    <w:multiLevelType w:val="hybridMultilevel"/>
    <w:tmpl w:val="CF5C715E"/>
    <w:lvl w:ilvl="0" w:tplc="818A1B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793659"/>
    <w:multiLevelType w:val="multilevel"/>
    <w:tmpl w:val="5256063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7E42716E"/>
    <w:multiLevelType w:val="multilevel"/>
    <w:tmpl w:val="2C8A23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8" w15:restartNumberingAfterBreak="0">
    <w:nsid w:val="7E474B3B"/>
    <w:multiLevelType w:val="hybridMultilevel"/>
    <w:tmpl w:val="5B147D4A"/>
    <w:lvl w:ilvl="0" w:tplc="0AC46F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F8E2ECD"/>
    <w:multiLevelType w:val="hybridMultilevel"/>
    <w:tmpl w:val="308A6CD6"/>
    <w:lvl w:ilvl="0" w:tplc="5B74FE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44"/>
  </w:num>
  <w:num w:numId="3">
    <w:abstractNumId w:val="72"/>
  </w:num>
  <w:num w:numId="4">
    <w:abstractNumId w:val="36"/>
  </w:num>
  <w:num w:numId="5">
    <w:abstractNumId w:val="57"/>
  </w:num>
  <w:num w:numId="6">
    <w:abstractNumId w:val="54"/>
  </w:num>
  <w:num w:numId="7">
    <w:abstractNumId w:val="34"/>
  </w:num>
  <w:num w:numId="8">
    <w:abstractNumId w:val="9"/>
  </w:num>
  <w:num w:numId="9">
    <w:abstractNumId w:val="69"/>
  </w:num>
  <w:num w:numId="10">
    <w:abstractNumId w:val="41"/>
  </w:num>
  <w:num w:numId="11">
    <w:abstractNumId w:val="53"/>
  </w:num>
  <w:num w:numId="12">
    <w:abstractNumId w:val="58"/>
  </w:num>
  <w:num w:numId="13">
    <w:abstractNumId w:val="73"/>
  </w:num>
  <w:num w:numId="14">
    <w:abstractNumId w:val="12"/>
  </w:num>
  <w:num w:numId="15">
    <w:abstractNumId w:val="64"/>
  </w:num>
  <w:num w:numId="16">
    <w:abstractNumId w:val="47"/>
  </w:num>
  <w:num w:numId="17">
    <w:abstractNumId w:val="59"/>
  </w:num>
  <w:num w:numId="18">
    <w:abstractNumId w:val="49"/>
  </w:num>
  <w:num w:numId="19">
    <w:abstractNumId w:val="33"/>
  </w:num>
  <w:num w:numId="20">
    <w:abstractNumId w:val="22"/>
  </w:num>
  <w:num w:numId="21">
    <w:abstractNumId w:val="14"/>
  </w:num>
  <w:num w:numId="22">
    <w:abstractNumId w:val="17"/>
  </w:num>
  <w:num w:numId="23">
    <w:abstractNumId w:val="43"/>
  </w:num>
  <w:num w:numId="24">
    <w:abstractNumId w:val="16"/>
  </w:num>
  <w:num w:numId="25">
    <w:abstractNumId w:val="46"/>
  </w:num>
  <w:num w:numId="26">
    <w:abstractNumId w:val="31"/>
  </w:num>
  <w:num w:numId="27">
    <w:abstractNumId w:val="78"/>
  </w:num>
  <w:num w:numId="28">
    <w:abstractNumId w:val="42"/>
  </w:num>
  <w:num w:numId="29">
    <w:abstractNumId w:val="23"/>
  </w:num>
  <w:num w:numId="30">
    <w:abstractNumId w:val="66"/>
  </w:num>
  <w:num w:numId="31">
    <w:abstractNumId w:val="45"/>
  </w:num>
  <w:num w:numId="32">
    <w:abstractNumId w:val="75"/>
  </w:num>
  <w:num w:numId="33">
    <w:abstractNumId w:val="20"/>
  </w:num>
  <w:num w:numId="34">
    <w:abstractNumId w:val="21"/>
  </w:num>
  <w:num w:numId="35">
    <w:abstractNumId w:val="60"/>
  </w:num>
  <w:num w:numId="36">
    <w:abstractNumId w:val="25"/>
  </w:num>
  <w:num w:numId="37">
    <w:abstractNumId w:val="67"/>
  </w:num>
  <w:num w:numId="38">
    <w:abstractNumId w:val="29"/>
  </w:num>
  <w:num w:numId="39">
    <w:abstractNumId w:val="28"/>
  </w:num>
  <w:num w:numId="40">
    <w:abstractNumId w:val="63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1"/>
  </w:num>
  <w:num w:numId="53">
    <w:abstractNumId w:val="37"/>
  </w:num>
  <w:num w:numId="54">
    <w:abstractNumId w:val="55"/>
  </w:num>
  <w:num w:numId="55">
    <w:abstractNumId w:val="50"/>
  </w:num>
  <w:num w:numId="56">
    <w:abstractNumId w:val="62"/>
  </w:num>
  <w:num w:numId="5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8"/>
  </w:num>
  <w:num w:numId="63">
    <w:abstractNumId w:val="77"/>
  </w:num>
  <w:num w:numId="64">
    <w:abstractNumId w:val="13"/>
  </w:num>
  <w:num w:numId="65">
    <w:abstractNumId w:val="51"/>
  </w:num>
  <w:num w:numId="66">
    <w:abstractNumId w:val="7"/>
  </w:num>
  <w:num w:numId="67">
    <w:abstractNumId w:val="18"/>
  </w:num>
  <w:num w:numId="68">
    <w:abstractNumId w:val="30"/>
  </w:num>
  <w:num w:numId="69">
    <w:abstractNumId w:val="70"/>
  </w:num>
  <w:num w:numId="70">
    <w:abstractNumId w:val="61"/>
  </w:num>
  <w:num w:numId="71">
    <w:abstractNumId w:val="1"/>
  </w:num>
  <w:num w:numId="72">
    <w:abstractNumId w:val="2"/>
  </w:num>
  <w:num w:numId="73">
    <w:abstractNumId w:val="68"/>
  </w:num>
  <w:num w:numId="74">
    <w:abstractNumId w:val="56"/>
  </w:num>
  <w:num w:numId="75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94E"/>
    <w:rsid w:val="00000092"/>
    <w:rsid w:val="00001571"/>
    <w:rsid w:val="000016D8"/>
    <w:rsid w:val="000028EB"/>
    <w:rsid w:val="000114DD"/>
    <w:rsid w:val="0001157B"/>
    <w:rsid w:val="00011E01"/>
    <w:rsid w:val="00011E23"/>
    <w:rsid w:val="00012263"/>
    <w:rsid w:val="00013E2C"/>
    <w:rsid w:val="00014FA0"/>
    <w:rsid w:val="000161EF"/>
    <w:rsid w:val="00016668"/>
    <w:rsid w:val="00022FA9"/>
    <w:rsid w:val="00023DA7"/>
    <w:rsid w:val="000241FF"/>
    <w:rsid w:val="000266A6"/>
    <w:rsid w:val="00026C0B"/>
    <w:rsid w:val="00027875"/>
    <w:rsid w:val="000314FD"/>
    <w:rsid w:val="000340DD"/>
    <w:rsid w:val="000345A3"/>
    <w:rsid w:val="00037163"/>
    <w:rsid w:val="0004173C"/>
    <w:rsid w:val="00041E4B"/>
    <w:rsid w:val="00041EC0"/>
    <w:rsid w:val="00041F01"/>
    <w:rsid w:val="00043C8C"/>
    <w:rsid w:val="0004512D"/>
    <w:rsid w:val="0004665F"/>
    <w:rsid w:val="00047535"/>
    <w:rsid w:val="000515BF"/>
    <w:rsid w:val="000520B9"/>
    <w:rsid w:val="00053E86"/>
    <w:rsid w:val="0005424A"/>
    <w:rsid w:val="00062BB6"/>
    <w:rsid w:val="0006462F"/>
    <w:rsid w:val="00064F82"/>
    <w:rsid w:val="00073119"/>
    <w:rsid w:val="00073197"/>
    <w:rsid w:val="00074640"/>
    <w:rsid w:val="00076B5D"/>
    <w:rsid w:val="00080D04"/>
    <w:rsid w:val="00083AF1"/>
    <w:rsid w:val="00091DCE"/>
    <w:rsid w:val="00092A23"/>
    <w:rsid w:val="0009499F"/>
    <w:rsid w:val="00095084"/>
    <w:rsid w:val="000965BC"/>
    <w:rsid w:val="000A173A"/>
    <w:rsid w:val="000A214F"/>
    <w:rsid w:val="000A75F9"/>
    <w:rsid w:val="000A7FA6"/>
    <w:rsid w:val="000B174F"/>
    <w:rsid w:val="000B1ED0"/>
    <w:rsid w:val="000B3D3F"/>
    <w:rsid w:val="000B4029"/>
    <w:rsid w:val="000B4B6E"/>
    <w:rsid w:val="000B7C63"/>
    <w:rsid w:val="000C059F"/>
    <w:rsid w:val="000C288D"/>
    <w:rsid w:val="000C32F0"/>
    <w:rsid w:val="000C6FB7"/>
    <w:rsid w:val="000C7ED3"/>
    <w:rsid w:val="000D02C4"/>
    <w:rsid w:val="000D1544"/>
    <w:rsid w:val="000D6C3E"/>
    <w:rsid w:val="000D7433"/>
    <w:rsid w:val="000D7FA1"/>
    <w:rsid w:val="000E0639"/>
    <w:rsid w:val="000E0CA0"/>
    <w:rsid w:val="000E1AF5"/>
    <w:rsid w:val="000E2D56"/>
    <w:rsid w:val="000E44BC"/>
    <w:rsid w:val="000E5168"/>
    <w:rsid w:val="000E51EC"/>
    <w:rsid w:val="000E561E"/>
    <w:rsid w:val="000E75D7"/>
    <w:rsid w:val="000F0405"/>
    <w:rsid w:val="000F04AA"/>
    <w:rsid w:val="000F0D5A"/>
    <w:rsid w:val="000F2D6A"/>
    <w:rsid w:val="000F32D0"/>
    <w:rsid w:val="00100160"/>
    <w:rsid w:val="00102C40"/>
    <w:rsid w:val="00103811"/>
    <w:rsid w:val="001127D9"/>
    <w:rsid w:val="00115EC4"/>
    <w:rsid w:val="00115EF2"/>
    <w:rsid w:val="00116D5D"/>
    <w:rsid w:val="00125CF2"/>
    <w:rsid w:val="00125D35"/>
    <w:rsid w:val="001308E2"/>
    <w:rsid w:val="0013300D"/>
    <w:rsid w:val="001338A1"/>
    <w:rsid w:val="00133C6D"/>
    <w:rsid w:val="00135396"/>
    <w:rsid w:val="00141D79"/>
    <w:rsid w:val="001445DE"/>
    <w:rsid w:val="00145FF3"/>
    <w:rsid w:val="0015189F"/>
    <w:rsid w:val="0015310E"/>
    <w:rsid w:val="001534C9"/>
    <w:rsid w:val="001535CC"/>
    <w:rsid w:val="00155AE9"/>
    <w:rsid w:val="00157033"/>
    <w:rsid w:val="00157CF8"/>
    <w:rsid w:val="00162F7A"/>
    <w:rsid w:val="00163221"/>
    <w:rsid w:val="001636C7"/>
    <w:rsid w:val="00166A62"/>
    <w:rsid w:val="0017335A"/>
    <w:rsid w:val="00174D46"/>
    <w:rsid w:val="00174EED"/>
    <w:rsid w:val="00176459"/>
    <w:rsid w:val="00180532"/>
    <w:rsid w:val="00182E78"/>
    <w:rsid w:val="00187C23"/>
    <w:rsid w:val="001906FC"/>
    <w:rsid w:val="00190E0E"/>
    <w:rsid w:val="001911B4"/>
    <w:rsid w:val="00191D39"/>
    <w:rsid w:val="00193166"/>
    <w:rsid w:val="001A285E"/>
    <w:rsid w:val="001A48A0"/>
    <w:rsid w:val="001A77EE"/>
    <w:rsid w:val="001A7A9F"/>
    <w:rsid w:val="001B3F3C"/>
    <w:rsid w:val="001B5904"/>
    <w:rsid w:val="001B691B"/>
    <w:rsid w:val="001C3105"/>
    <w:rsid w:val="001C4A0E"/>
    <w:rsid w:val="001C4E31"/>
    <w:rsid w:val="001C5C81"/>
    <w:rsid w:val="001C64D4"/>
    <w:rsid w:val="001C7055"/>
    <w:rsid w:val="001C7177"/>
    <w:rsid w:val="001D0AE0"/>
    <w:rsid w:val="001D1C00"/>
    <w:rsid w:val="001E1165"/>
    <w:rsid w:val="001E2EB3"/>
    <w:rsid w:val="001E357F"/>
    <w:rsid w:val="001E5BF9"/>
    <w:rsid w:val="001E7652"/>
    <w:rsid w:val="001F1F99"/>
    <w:rsid w:val="001F2231"/>
    <w:rsid w:val="001F46E4"/>
    <w:rsid w:val="001F533F"/>
    <w:rsid w:val="001F5C5C"/>
    <w:rsid w:val="001F6BC6"/>
    <w:rsid w:val="001F7C3B"/>
    <w:rsid w:val="002005E9"/>
    <w:rsid w:val="002018BB"/>
    <w:rsid w:val="00203588"/>
    <w:rsid w:val="00207E7A"/>
    <w:rsid w:val="0021006E"/>
    <w:rsid w:val="00214706"/>
    <w:rsid w:val="00217589"/>
    <w:rsid w:val="00223E0F"/>
    <w:rsid w:val="002243FA"/>
    <w:rsid w:val="002253C7"/>
    <w:rsid w:val="00225E7F"/>
    <w:rsid w:val="00227A00"/>
    <w:rsid w:val="00230387"/>
    <w:rsid w:val="00232883"/>
    <w:rsid w:val="00232B15"/>
    <w:rsid w:val="00236CF3"/>
    <w:rsid w:val="0023761B"/>
    <w:rsid w:val="00241777"/>
    <w:rsid w:val="002432CC"/>
    <w:rsid w:val="00243BF7"/>
    <w:rsid w:val="0024587F"/>
    <w:rsid w:val="002503A7"/>
    <w:rsid w:val="00264626"/>
    <w:rsid w:val="00265148"/>
    <w:rsid w:val="00266D51"/>
    <w:rsid w:val="00271D39"/>
    <w:rsid w:val="00272DCD"/>
    <w:rsid w:val="0027305D"/>
    <w:rsid w:val="0027335E"/>
    <w:rsid w:val="00273CF3"/>
    <w:rsid w:val="00274AA5"/>
    <w:rsid w:val="00277F9D"/>
    <w:rsid w:val="00284930"/>
    <w:rsid w:val="00284BFE"/>
    <w:rsid w:val="002854D0"/>
    <w:rsid w:val="0028584A"/>
    <w:rsid w:val="0029005E"/>
    <w:rsid w:val="0029149F"/>
    <w:rsid w:val="002919E3"/>
    <w:rsid w:val="002976EE"/>
    <w:rsid w:val="00297C3E"/>
    <w:rsid w:val="00297E71"/>
    <w:rsid w:val="002A2932"/>
    <w:rsid w:val="002A5CAE"/>
    <w:rsid w:val="002B04E2"/>
    <w:rsid w:val="002B42C2"/>
    <w:rsid w:val="002C032B"/>
    <w:rsid w:val="002C471A"/>
    <w:rsid w:val="002C6CB9"/>
    <w:rsid w:val="002C7CE4"/>
    <w:rsid w:val="002D1891"/>
    <w:rsid w:val="002D227E"/>
    <w:rsid w:val="002D443B"/>
    <w:rsid w:val="002D5543"/>
    <w:rsid w:val="002D6F49"/>
    <w:rsid w:val="002D74D3"/>
    <w:rsid w:val="002E01A4"/>
    <w:rsid w:val="002E4023"/>
    <w:rsid w:val="002E724E"/>
    <w:rsid w:val="002F0B83"/>
    <w:rsid w:val="002F1674"/>
    <w:rsid w:val="002F3C96"/>
    <w:rsid w:val="002F3D2B"/>
    <w:rsid w:val="002F42CC"/>
    <w:rsid w:val="002F59F8"/>
    <w:rsid w:val="002F70B3"/>
    <w:rsid w:val="002F7F0D"/>
    <w:rsid w:val="00300CFC"/>
    <w:rsid w:val="003030BC"/>
    <w:rsid w:val="00306201"/>
    <w:rsid w:val="0030651A"/>
    <w:rsid w:val="003068EE"/>
    <w:rsid w:val="003101A0"/>
    <w:rsid w:val="00312354"/>
    <w:rsid w:val="0031306C"/>
    <w:rsid w:val="00314F71"/>
    <w:rsid w:val="003172E6"/>
    <w:rsid w:val="00317B65"/>
    <w:rsid w:val="00323049"/>
    <w:rsid w:val="003272D7"/>
    <w:rsid w:val="003277EC"/>
    <w:rsid w:val="00332FE1"/>
    <w:rsid w:val="003340B4"/>
    <w:rsid w:val="00334FCD"/>
    <w:rsid w:val="00335E34"/>
    <w:rsid w:val="00340E89"/>
    <w:rsid w:val="00342705"/>
    <w:rsid w:val="00343215"/>
    <w:rsid w:val="003439E0"/>
    <w:rsid w:val="00346436"/>
    <w:rsid w:val="00347ECF"/>
    <w:rsid w:val="00350BA3"/>
    <w:rsid w:val="00352682"/>
    <w:rsid w:val="00353468"/>
    <w:rsid w:val="00353914"/>
    <w:rsid w:val="00354ABE"/>
    <w:rsid w:val="00355F9A"/>
    <w:rsid w:val="00356F36"/>
    <w:rsid w:val="00361077"/>
    <w:rsid w:val="003616CC"/>
    <w:rsid w:val="003671F3"/>
    <w:rsid w:val="00370A1F"/>
    <w:rsid w:val="003737F6"/>
    <w:rsid w:val="00374699"/>
    <w:rsid w:val="003756DD"/>
    <w:rsid w:val="00377765"/>
    <w:rsid w:val="003809F8"/>
    <w:rsid w:val="00382627"/>
    <w:rsid w:val="003837A2"/>
    <w:rsid w:val="00385753"/>
    <w:rsid w:val="0038700F"/>
    <w:rsid w:val="003903A7"/>
    <w:rsid w:val="0039313B"/>
    <w:rsid w:val="00395A42"/>
    <w:rsid w:val="00395D31"/>
    <w:rsid w:val="003A0760"/>
    <w:rsid w:val="003A18BF"/>
    <w:rsid w:val="003A1BCC"/>
    <w:rsid w:val="003A4487"/>
    <w:rsid w:val="003A5C2E"/>
    <w:rsid w:val="003A6049"/>
    <w:rsid w:val="003B59EB"/>
    <w:rsid w:val="003C1E82"/>
    <w:rsid w:val="003C2CFD"/>
    <w:rsid w:val="003C350B"/>
    <w:rsid w:val="003C4966"/>
    <w:rsid w:val="003C525D"/>
    <w:rsid w:val="003D2A61"/>
    <w:rsid w:val="003D2B16"/>
    <w:rsid w:val="003D4DB5"/>
    <w:rsid w:val="003D63BF"/>
    <w:rsid w:val="003D6C0B"/>
    <w:rsid w:val="003D70E9"/>
    <w:rsid w:val="003D7334"/>
    <w:rsid w:val="003E069C"/>
    <w:rsid w:val="003E1F6D"/>
    <w:rsid w:val="003E2B00"/>
    <w:rsid w:val="003E302B"/>
    <w:rsid w:val="003E442D"/>
    <w:rsid w:val="003E54B0"/>
    <w:rsid w:val="003E75C1"/>
    <w:rsid w:val="003F2111"/>
    <w:rsid w:val="003F6636"/>
    <w:rsid w:val="003F77FC"/>
    <w:rsid w:val="0040014D"/>
    <w:rsid w:val="00400AD0"/>
    <w:rsid w:val="0040303C"/>
    <w:rsid w:val="00403ED7"/>
    <w:rsid w:val="00405038"/>
    <w:rsid w:val="00405127"/>
    <w:rsid w:val="0040571A"/>
    <w:rsid w:val="0041065D"/>
    <w:rsid w:val="004106CB"/>
    <w:rsid w:val="0041097E"/>
    <w:rsid w:val="004110E4"/>
    <w:rsid w:val="00413CC0"/>
    <w:rsid w:val="004149ED"/>
    <w:rsid w:val="00415C35"/>
    <w:rsid w:val="00416C65"/>
    <w:rsid w:val="004170AC"/>
    <w:rsid w:val="00422ED8"/>
    <w:rsid w:val="00423479"/>
    <w:rsid w:val="004236B6"/>
    <w:rsid w:val="00427E05"/>
    <w:rsid w:val="00430619"/>
    <w:rsid w:val="00430C36"/>
    <w:rsid w:val="00430C68"/>
    <w:rsid w:val="00431085"/>
    <w:rsid w:val="00432F43"/>
    <w:rsid w:val="00433140"/>
    <w:rsid w:val="004334B9"/>
    <w:rsid w:val="0043487A"/>
    <w:rsid w:val="00437EEB"/>
    <w:rsid w:val="0044303A"/>
    <w:rsid w:val="0044620D"/>
    <w:rsid w:val="00447C28"/>
    <w:rsid w:val="00451205"/>
    <w:rsid w:val="00451601"/>
    <w:rsid w:val="004531C8"/>
    <w:rsid w:val="00454366"/>
    <w:rsid w:val="0045701E"/>
    <w:rsid w:val="004606AC"/>
    <w:rsid w:val="00461A8A"/>
    <w:rsid w:val="00463CE2"/>
    <w:rsid w:val="00465BE7"/>
    <w:rsid w:val="00466DB8"/>
    <w:rsid w:val="00467228"/>
    <w:rsid w:val="0047080A"/>
    <w:rsid w:val="00470C05"/>
    <w:rsid w:val="004727EA"/>
    <w:rsid w:val="004728B4"/>
    <w:rsid w:val="004739B4"/>
    <w:rsid w:val="00477A7F"/>
    <w:rsid w:val="004826D2"/>
    <w:rsid w:val="00482F48"/>
    <w:rsid w:val="004830C3"/>
    <w:rsid w:val="00483C3A"/>
    <w:rsid w:val="00486036"/>
    <w:rsid w:val="00496CAF"/>
    <w:rsid w:val="00496F12"/>
    <w:rsid w:val="00497A81"/>
    <w:rsid w:val="004A370C"/>
    <w:rsid w:val="004A3DD5"/>
    <w:rsid w:val="004A4DA6"/>
    <w:rsid w:val="004A4DE6"/>
    <w:rsid w:val="004A7E75"/>
    <w:rsid w:val="004B20B6"/>
    <w:rsid w:val="004C7AC7"/>
    <w:rsid w:val="004D1063"/>
    <w:rsid w:val="004D2877"/>
    <w:rsid w:val="004D2E76"/>
    <w:rsid w:val="004D493B"/>
    <w:rsid w:val="004D665B"/>
    <w:rsid w:val="004D7272"/>
    <w:rsid w:val="004E24FD"/>
    <w:rsid w:val="004E52BC"/>
    <w:rsid w:val="004E6BE1"/>
    <w:rsid w:val="004F038F"/>
    <w:rsid w:val="004F313C"/>
    <w:rsid w:val="004F34DA"/>
    <w:rsid w:val="004F505A"/>
    <w:rsid w:val="004F5787"/>
    <w:rsid w:val="004F5DD2"/>
    <w:rsid w:val="005018AF"/>
    <w:rsid w:val="00505300"/>
    <w:rsid w:val="0050533A"/>
    <w:rsid w:val="00505485"/>
    <w:rsid w:val="0050683F"/>
    <w:rsid w:val="0051557E"/>
    <w:rsid w:val="00515CF9"/>
    <w:rsid w:val="00516FBD"/>
    <w:rsid w:val="00523A15"/>
    <w:rsid w:val="00525596"/>
    <w:rsid w:val="00527257"/>
    <w:rsid w:val="005302AE"/>
    <w:rsid w:val="00536C16"/>
    <w:rsid w:val="00544B68"/>
    <w:rsid w:val="005460EF"/>
    <w:rsid w:val="005500A2"/>
    <w:rsid w:val="0055030C"/>
    <w:rsid w:val="00550C1E"/>
    <w:rsid w:val="005517A4"/>
    <w:rsid w:val="00551D21"/>
    <w:rsid w:val="00553FF3"/>
    <w:rsid w:val="005546AB"/>
    <w:rsid w:val="005565CC"/>
    <w:rsid w:val="00561613"/>
    <w:rsid w:val="00561EC4"/>
    <w:rsid w:val="005627BA"/>
    <w:rsid w:val="0056369C"/>
    <w:rsid w:val="00564206"/>
    <w:rsid w:val="00572113"/>
    <w:rsid w:val="00574689"/>
    <w:rsid w:val="005772CE"/>
    <w:rsid w:val="00577843"/>
    <w:rsid w:val="00577942"/>
    <w:rsid w:val="00584341"/>
    <w:rsid w:val="00584A65"/>
    <w:rsid w:val="00596ED8"/>
    <w:rsid w:val="005A0EDC"/>
    <w:rsid w:val="005A102C"/>
    <w:rsid w:val="005A1E32"/>
    <w:rsid w:val="005A36A3"/>
    <w:rsid w:val="005A3DE4"/>
    <w:rsid w:val="005A4581"/>
    <w:rsid w:val="005A6505"/>
    <w:rsid w:val="005B16EA"/>
    <w:rsid w:val="005B397C"/>
    <w:rsid w:val="005B43BD"/>
    <w:rsid w:val="005B5632"/>
    <w:rsid w:val="005B59A4"/>
    <w:rsid w:val="005B5F97"/>
    <w:rsid w:val="005B65E1"/>
    <w:rsid w:val="005B7DC4"/>
    <w:rsid w:val="005C3E44"/>
    <w:rsid w:val="005C3F09"/>
    <w:rsid w:val="005C6C09"/>
    <w:rsid w:val="005C7F51"/>
    <w:rsid w:val="005D148C"/>
    <w:rsid w:val="005D173C"/>
    <w:rsid w:val="005D5242"/>
    <w:rsid w:val="005D5AA5"/>
    <w:rsid w:val="005D6B02"/>
    <w:rsid w:val="005D7F76"/>
    <w:rsid w:val="005E1D8B"/>
    <w:rsid w:val="005E37D2"/>
    <w:rsid w:val="005E3BC2"/>
    <w:rsid w:val="005E3DBB"/>
    <w:rsid w:val="005F03CF"/>
    <w:rsid w:val="005F1E01"/>
    <w:rsid w:val="005F6B77"/>
    <w:rsid w:val="00601157"/>
    <w:rsid w:val="00601213"/>
    <w:rsid w:val="006013C5"/>
    <w:rsid w:val="00601741"/>
    <w:rsid w:val="006038DF"/>
    <w:rsid w:val="00606887"/>
    <w:rsid w:val="00611C80"/>
    <w:rsid w:val="0061229E"/>
    <w:rsid w:val="00613928"/>
    <w:rsid w:val="00613B2A"/>
    <w:rsid w:val="006172CA"/>
    <w:rsid w:val="00623196"/>
    <w:rsid w:val="0062579B"/>
    <w:rsid w:val="00625D4B"/>
    <w:rsid w:val="006260E2"/>
    <w:rsid w:val="00626808"/>
    <w:rsid w:val="00626871"/>
    <w:rsid w:val="0063129A"/>
    <w:rsid w:val="006326B6"/>
    <w:rsid w:val="00634355"/>
    <w:rsid w:val="006355CE"/>
    <w:rsid w:val="00635DF9"/>
    <w:rsid w:val="006441CC"/>
    <w:rsid w:val="0064490A"/>
    <w:rsid w:val="00644C31"/>
    <w:rsid w:val="00644C7A"/>
    <w:rsid w:val="006507C6"/>
    <w:rsid w:val="006521D7"/>
    <w:rsid w:val="00655490"/>
    <w:rsid w:val="006624D9"/>
    <w:rsid w:val="00665AD0"/>
    <w:rsid w:val="00665F70"/>
    <w:rsid w:val="0066784A"/>
    <w:rsid w:val="00667CF2"/>
    <w:rsid w:val="006709A4"/>
    <w:rsid w:val="00670DAC"/>
    <w:rsid w:val="00674A17"/>
    <w:rsid w:val="0067614F"/>
    <w:rsid w:val="0068161E"/>
    <w:rsid w:val="00683E80"/>
    <w:rsid w:val="00684C82"/>
    <w:rsid w:val="00684E57"/>
    <w:rsid w:val="00685C50"/>
    <w:rsid w:val="006866FE"/>
    <w:rsid w:val="0068794E"/>
    <w:rsid w:val="00691E29"/>
    <w:rsid w:val="00692BEA"/>
    <w:rsid w:val="00693748"/>
    <w:rsid w:val="00695892"/>
    <w:rsid w:val="00697115"/>
    <w:rsid w:val="00697532"/>
    <w:rsid w:val="006A1C16"/>
    <w:rsid w:val="006A43D4"/>
    <w:rsid w:val="006A5662"/>
    <w:rsid w:val="006B2BCF"/>
    <w:rsid w:val="006B2CD0"/>
    <w:rsid w:val="006B75DE"/>
    <w:rsid w:val="006B7C2E"/>
    <w:rsid w:val="006C1E6A"/>
    <w:rsid w:val="006C3516"/>
    <w:rsid w:val="006C3998"/>
    <w:rsid w:val="006C5045"/>
    <w:rsid w:val="006C5EC3"/>
    <w:rsid w:val="006C7B30"/>
    <w:rsid w:val="006D087A"/>
    <w:rsid w:val="006D34F3"/>
    <w:rsid w:val="006D3DDB"/>
    <w:rsid w:val="006E0D52"/>
    <w:rsid w:val="006F4C9A"/>
    <w:rsid w:val="007059EC"/>
    <w:rsid w:val="00707DAC"/>
    <w:rsid w:val="00714237"/>
    <w:rsid w:val="00714E46"/>
    <w:rsid w:val="007163E9"/>
    <w:rsid w:val="00717596"/>
    <w:rsid w:val="00721741"/>
    <w:rsid w:val="00722582"/>
    <w:rsid w:val="007228EA"/>
    <w:rsid w:val="007240BD"/>
    <w:rsid w:val="00724604"/>
    <w:rsid w:val="007262AF"/>
    <w:rsid w:val="0072715E"/>
    <w:rsid w:val="007274DB"/>
    <w:rsid w:val="00732EE2"/>
    <w:rsid w:val="00733ABC"/>
    <w:rsid w:val="00735736"/>
    <w:rsid w:val="00737251"/>
    <w:rsid w:val="00737C7F"/>
    <w:rsid w:val="00740046"/>
    <w:rsid w:val="00740349"/>
    <w:rsid w:val="007408F8"/>
    <w:rsid w:val="007528E9"/>
    <w:rsid w:val="0075757B"/>
    <w:rsid w:val="0076072E"/>
    <w:rsid w:val="00761C0E"/>
    <w:rsid w:val="007622AA"/>
    <w:rsid w:val="007640CA"/>
    <w:rsid w:val="00765E3A"/>
    <w:rsid w:val="007663C2"/>
    <w:rsid w:val="00766526"/>
    <w:rsid w:val="00766B6F"/>
    <w:rsid w:val="007676D3"/>
    <w:rsid w:val="00767BBF"/>
    <w:rsid w:val="0077025D"/>
    <w:rsid w:val="007704E2"/>
    <w:rsid w:val="00770BFD"/>
    <w:rsid w:val="0077104E"/>
    <w:rsid w:val="00772055"/>
    <w:rsid w:val="00773AB6"/>
    <w:rsid w:val="00776E1C"/>
    <w:rsid w:val="00780121"/>
    <w:rsid w:val="00782344"/>
    <w:rsid w:val="00782CDE"/>
    <w:rsid w:val="00784CD7"/>
    <w:rsid w:val="0078773F"/>
    <w:rsid w:val="00792457"/>
    <w:rsid w:val="007929E9"/>
    <w:rsid w:val="0079482E"/>
    <w:rsid w:val="0079561A"/>
    <w:rsid w:val="00795890"/>
    <w:rsid w:val="007974A1"/>
    <w:rsid w:val="007A0082"/>
    <w:rsid w:val="007A0216"/>
    <w:rsid w:val="007A260B"/>
    <w:rsid w:val="007A2FCE"/>
    <w:rsid w:val="007A339E"/>
    <w:rsid w:val="007A372D"/>
    <w:rsid w:val="007A691D"/>
    <w:rsid w:val="007B053D"/>
    <w:rsid w:val="007B2088"/>
    <w:rsid w:val="007B48D1"/>
    <w:rsid w:val="007B64B7"/>
    <w:rsid w:val="007B6631"/>
    <w:rsid w:val="007B6658"/>
    <w:rsid w:val="007C29FD"/>
    <w:rsid w:val="007C6B04"/>
    <w:rsid w:val="007D1039"/>
    <w:rsid w:val="007D25D8"/>
    <w:rsid w:val="007D37F5"/>
    <w:rsid w:val="007D7005"/>
    <w:rsid w:val="007E03A3"/>
    <w:rsid w:val="007E0903"/>
    <w:rsid w:val="007E20F6"/>
    <w:rsid w:val="007E3261"/>
    <w:rsid w:val="007E6360"/>
    <w:rsid w:val="007E6A00"/>
    <w:rsid w:val="007F2D2B"/>
    <w:rsid w:val="007F3574"/>
    <w:rsid w:val="007F5490"/>
    <w:rsid w:val="007F653A"/>
    <w:rsid w:val="007F7424"/>
    <w:rsid w:val="0080032B"/>
    <w:rsid w:val="0080074E"/>
    <w:rsid w:val="00801076"/>
    <w:rsid w:val="008069A7"/>
    <w:rsid w:val="00806FCC"/>
    <w:rsid w:val="00807226"/>
    <w:rsid w:val="00807B76"/>
    <w:rsid w:val="008102A2"/>
    <w:rsid w:val="00811FA9"/>
    <w:rsid w:val="00814824"/>
    <w:rsid w:val="00814A87"/>
    <w:rsid w:val="008150BA"/>
    <w:rsid w:val="00820AC8"/>
    <w:rsid w:val="008256DD"/>
    <w:rsid w:val="00827ACF"/>
    <w:rsid w:val="0083139E"/>
    <w:rsid w:val="00831BBB"/>
    <w:rsid w:val="008328FC"/>
    <w:rsid w:val="00833BA9"/>
    <w:rsid w:val="00836560"/>
    <w:rsid w:val="008376A6"/>
    <w:rsid w:val="00842313"/>
    <w:rsid w:val="00851556"/>
    <w:rsid w:val="00851B12"/>
    <w:rsid w:val="00854A8A"/>
    <w:rsid w:val="00854BDD"/>
    <w:rsid w:val="008604C7"/>
    <w:rsid w:val="008629A4"/>
    <w:rsid w:val="00865D0D"/>
    <w:rsid w:val="00867875"/>
    <w:rsid w:val="00870336"/>
    <w:rsid w:val="008709B2"/>
    <w:rsid w:val="00874C33"/>
    <w:rsid w:val="00880B9C"/>
    <w:rsid w:val="008815BF"/>
    <w:rsid w:val="00881AED"/>
    <w:rsid w:val="00881B24"/>
    <w:rsid w:val="00881D79"/>
    <w:rsid w:val="00882AC7"/>
    <w:rsid w:val="00886AA0"/>
    <w:rsid w:val="008946A3"/>
    <w:rsid w:val="008957FE"/>
    <w:rsid w:val="008A2B0E"/>
    <w:rsid w:val="008A2CA9"/>
    <w:rsid w:val="008A2CFC"/>
    <w:rsid w:val="008A2D48"/>
    <w:rsid w:val="008A3580"/>
    <w:rsid w:val="008A5F94"/>
    <w:rsid w:val="008A695C"/>
    <w:rsid w:val="008B2015"/>
    <w:rsid w:val="008B4C7D"/>
    <w:rsid w:val="008B7074"/>
    <w:rsid w:val="008B7327"/>
    <w:rsid w:val="008B780B"/>
    <w:rsid w:val="008C1F7C"/>
    <w:rsid w:val="008C2497"/>
    <w:rsid w:val="008D12ED"/>
    <w:rsid w:val="008D7CE3"/>
    <w:rsid w:val="008E15E3"/>
    <w:rsid w:val="008E38B6"/>
    <w:rsid w:val="008E62F1"/>
    <w:rsid w:val="008E6CF2"/>
    <w:rsid w:val="008F0FF8"/>
    <w:rsid w:val="008F1BE4"/>
    <w:rsid w:val="008F7A14"/>
    <w:rsid w:val="009010F7"/>
    <w:rsid w:val="00901CF2"/>
    <w:rsid w:val="0090358B"/>
    <w:rsid w:val="00905961"/>
    <w:rsid w:val="00906B39"/>
    <w:rsid w:val="00910451"/>
    <w:rsid w:val="009123B8"/>
    <w:rsid w:val="0091376B"/>
    <w:rsid w:val="00914CFC"/>
    <w:rsid w:val="00915869"/>
    <w:rsid w:val="00915BA4"/>
    <w:rsid w:val="009168CD"/>
    <w:rsid w:val="009178F1"/>
    <w:rsid w:val="0092001C"/>
    <w:rsid w:val="0092162E"/>
    <w:rsid w:val="00921743"/>
    <w:rsid w:val="00924165"/>
    <w:rsid w:val="009241A1"/>
    <w:rsid w:val="00924DB2"/>
    <w:rsid w:val="0093000E"/>
    <w:rsid w:val="00931DFF"/>
    <w:rsid w:val="009342F0"/>
    <w:rsid w:val="009347DA"/>
    <w:rsid w:val="009348AA"/>
    <w:rsid w:val="00934BF7"/>
    <w:rsid w:val="00936214"/>
    <w:rsid w:val="00936A0C"/>
    <w:rsid w:val="00941BA2"/>
    <w:rsid w:val="00941D0B"/>
    <w:rsid w:val="00944CB5"/>
    <w:rsid w:val="00944D0C"/>
    <w:rsid w:val="0094657B"/>
    <w:rsid w:val="00950422"/>
    <w:rsid w:val="00952E29"/>
    <w:rsid w:val="009536DD"/>
    <w:rsid w:val="009548A8"/>
    <w:rsid w:val="0096204D"/>
    <w:rsid w:val="009630D4"/>
    <w:rsid w:val="00964B18"/>
    <w:rsid w:val="009669AE"/>
    <w:rsid w:val="009671A7"/>
    <w:rsid w:val="00967483"/>
    <w:rsid w:val="009731C7"/>
    <w:rsid w:val="009748C2"/>
    <w:rsid w:val="009756BA"/>
    <w:rsid w:val="00975DCF"/>
    <w:rsid w:val="00976352"/>
    <w:rsid w:val="00980B1E"/>
    <w:rsid w:val="00980D27"/>
    <w:rsid w:val="009836AB"/>
    <w:rsid w:val="00983709"/>
    <w:rsid w:val="0098375C"/>
    <w:rsid w:val="00983D1B"/>
    <w:rsid w:val="00987074"/>
    <w:rsid w:val="00993189"/>
    <w:rsid w:val="00997B32"/>
    <w:rsid w:val="009A5119"/>
    <w:rsid w:val="009A5731"/>
    <w:rsid w:val="009B42F2"/>
    <w:rsid w:val="009B4879"/>
    <w:rsid w:val="009B4B35"/>
    <w:rsid w:val="009B7FCC"/>
    <w:rsid w:val="009C0DFD"/>
    <w:rsid w:val="009C44C6"/>
    <w:rsid w:val="009C4603"/>
    <w:rsid w:val="009C4FF9"/>
    <w:rsid w:val="009D0B1F"/>
    <w:rsid w:val="009D453D"/>
    <w:rsid w:val="009D72C6"/>
    <w:rsid w:val="009E080D"/>
    <w:rsid w:val="009E0B02"/>
    <w:rsid w:val="009E484B"/>
    <w:rsid w:val="009E7BB6"/>
    <w:rsid w:val="009F0956"/>
    <w:rsid w:val="00A01E35"/>
    <w:rsid w:val="00A05FDC"/>
    <w:rsid w:val="00A124AC"/>
    <w:rsid w:val="00A14E62"/>
    <w:rsid w:val="00A157E7"/>
    <w:rsid w:val="00A17064"/>
    <w:rsid w:val="00A267CA"/>
    <w:rsid w:val="00A26CC2"/>
    <w:rsid w:val="00A3051C"/>
    <w:rsid w:val="00A31E13"/>
    <w:rsid w:val="00A33C84"/>
    <w:rsid w:val="00A33EAE"/>
    <w:rsid w:val="00A34B8C"/>
    <w:rsid w:val="00A3575D"/>
    <w:rsid w:val="00A40B78"/>
    <w:rsid w:val="00A41C26"/>
    <w:rsid w:val="00A41C53"/>
    <w:rsid w:val="00A426BD"/>
    <w:rsid w:val="00A439DB"/>
    <w:rsid w:val="00A44F15"/>
    <w:rsid w:val="00A46508"/>
    <w:rsid w:val="00A46A54"/>
    <w:rsid w:val="00A47430"/>
    <w:rsid w:val="00A51DDF"/>
    <w:rsid w:val="00A52BA5"/>
    <w:rsid w:val="00A55569"/>
    <w:rsid w:val="00A56988"/>
    <w:rsid w:val="00A56D91"/>
    <w:rsid w:val="00A6055D"/>
    <w:rsid w:val="00A60669"/>
    <w:rsid w:val="00A61257"/>
    <w:rsid w:val="00A619B5"/>
    <w:rsid w:val="00A65068"/>
    <w:rsid w:val="00A67036"/>
    <w:rsid w:val="00A67DB0"/>
    <w:rsid w:val="00A70EDD"/>
    <w:rsid w:val="00A73D9D"/>
    <w:rsid w:val="00A75B29"/>
    <w:rsid w:val="00A77F06"/>
    <w:rsid w:val="00A82426"/>
    <w:rsid w:val="00A85D28"/>
    <w:rsid w:val="00A86B3D"/>
    <w:rsid w:val="00A8743A"/>
    <w:rsid w:val="00A87AE7"/>
    <w:rsid w:val="00A9212E"/>
    <w:rsid w:val="00A926D1"/>
    <w:rsid w:val="00A92D08"/>
    <w:rsid w:val="00A96E2E"/>
    <w:rsid w:val="00AA0CF4"/>
    <w:rsid w:val="00AA19EC"/>
    <w:rsid w:val="00AA1E43"/>
    <w:rsid w:val="00AA2E00"/>
    <w:rsid w:val="00AA43E2"/>
    <w:rsid w:val="00AA486D"/>
    <w:rsid w:val="00AA49F0"/>
    <w:rsid w:val="00AA5063"/>
    <w:rsid w:val="00AB2B27"/>
    <w:rsid w:val="00AB4BA8"/>
    <w:rsid w:val="00AB7B13"/>
    <w:rsid w:val="00AB7E16"/>
    <w:rsid w:val="00AC129B"/>
    <w:rsid w:val="00AC541C"/>
    <w:rsid w:val="00AD00FD"/>
    <w:rsid w:val="00AD0F7E"/>
    <w:rsid w:val="00AD207D"/>
    <w:rsid w:val="00AD525D"/>
    <w:rsid w:val="00AD72E9"/>
    <w:rsid w:val="00AD7B79"/>
    <w:rsid w:val="00AE2D95"/>
    <w:rsid w:val="00AE4471"/>
    <w:rsid w:val="00AE49D8"/>
    <w:rsid w:val="00AE60C3"/>
    <w:rsid w:val="00AE758F"/>
    <w:rsid w:val="00AE7F50"/>
    <w:rsid w:val="00AF152F"/>
    <w:rsid w:val="00AF1726"/>
    <w:rsid w:val="00AF645E"/>
    <w:rsid w:val="00B062E3"/>
    <w:rsid w:val="00B10147"/>
    <w:rsid w:val="00B10A56"/>
    <w:rsid w:val="00B10DCC"/>
    <w:rsid w:val="00B13E78"/>
    <w:rsid w:val="00B15B18"/>
    <w:rsid w:val="00B15DE5"/>
    <w:rsid w:val="00B20258"/>
    <w:rsid w:val="00B21328"/>
    <w:rsid w:val="00B23D6A"/>
    <w:rsid w:val="00B247A9"/>
    <w:rsid w:val="00B259A2"/>
    <w:rsid w:val="00B26262"/>
    <w:rsid w:val="00B26D11"/>
    <w:rsid w:val="00B3191F"/>
    <w:rsid w:val="00B31E3F"/>
    <w:rsid w:val="00B327C2"/>
    <w:rsid w:val="00B3290C"/>
    <w:rsid w:val="00B36479"/>
    <w:rsid w:val="00B3657B"/>
    <w:rsid w:val="00B3704A"/>
    <w:rsid w:val="00B42C31"/>
    <w:rsid w:val="00B47105"/>
    <w:rsid w:val="00B511BF"/>
    <w:rsid w:val="00B5205D"/>
    <w:rsid w:val="00B52092"/>
    <w:rsid w:val="00B53E96"/>
    <w:rsid w:val="00B5561F"/>
    <w:rsid w:val="00B55E96"/>
    <w:rsid w:val="00B55F0B"/>
    <w:rsid w:val="00B60A1E"/>
    <w:rsid w:val="00B60DA2"/>
    <w:rsid w:val="00B63596"/>
    <w:rsid w:val="00B648E3"/>
    <w:rsid w:val="00B656CD"/>
    <w:rsid w:val="00B6635B"/>
    <w:rsid w:val="00B66812"/>
    <w:rsid w:val="00B70F56"/>
    <w:rsid w:val="00B725FC"/>
    <w:rsid w:val="00B8658F"/>
    <w:rsid w:val="00B87992"/>
    <w:rsid w:val="00B9240C"/>
    <w:rsid w:val="00B93285"/>
    <w:rsid w:val="00B93292"/>
    <w:rsid w:val="00B9495D"/>
    <w:rsid w:val="00B969B0"/>
    <w:rsid w:val="00BA0019"/>
    <w:rsid w:val="00BA3395"/>
    <w:rsid w:val="00BA349C"/>
    <w:rsid w:val="00BA5968"/>
    <w:rsid w:val="00BA6CCD"/>
    <w:rsid w:val="00BA6DE2"/>
    <w:rsid w:val="00BA771F"/>
    <w:rsid w:val="00BB1777"/>
    <w:rsid w:val="00BB1B4D"/>
    <w:rsid w:val="00BB2139"/>
    <w:rsid w:val="00BB251B"/>
    <w:rsid w:val="00BB31F2"/>
    <w:rsid w:val="00BB4375"/>
    <w:rsid w:val="00BB4854"/>
    <w:rsid w:val="00BB4B57"/>
    <w:rsid w:val="00BB7DB9"/>
    <w:rsid w:val="00BC2331"/>
    <w:rsid w:val="00BC3527"/>
    <w:rsid w:val="00BC5A4B"/>
    <w:rsid w:val="00BD330D"/>
    <w:rsid w:val="00BD41F7"/>
    <w:rsid w:val="00BD6090"/>
    <w:rsid w:val="00BD71D3"/>
    <w:rsid w:val="00BD7FB6"/>
    <w:rsid w:val="00BE06F7"/>
    <w:rsid w:val="00BE0732"/>
    <w:rsid w:val="00BE0C50"/>
    <w:rsid w:val="00BF3F68"/>
    <w:rsid w:val="00BF6E06"/>
    <w:rsid w:val="00C01F44"/>
    <w:rsid w:val="00C02283"/>
    <w:rsid w:val="00C05E6D"/>
    <w:rsid w:val="00C0706A"/>
    <w:rsid w:val="00C12D94"/>
    <w:rsid w:val="00C14031"/>
    <w:rsid w:val="00C14BA4"/>
    <w:rsid w:val="00C17809"/>
    <w:rsid w:val="00C24CFE"/>
    <w:rsid w:val="00C3289D"/>
    <w:rsid w:val="00C34F16"/>
    <w:rsid w:val="00C37DC7"/>
    <w:rsid w:val="00C41BD8"/>
    <w:rsid w:val="00C46FA8"/>
    <w:rsid w:val="00C50A77"/>
    <w:rsid w:val="00C50CA3"/>
    <w:rsid w:val="00C51FF2"/>
    <w:rsid w:val="00C530DD"/>
    <w:rsid w:val="00C53A2F"/>
    <w:rsid w:val="00C5693D"/>
    <w:rsid w:val="00C57A1C"/>
    <w:rsid w:val="00C61B2C"/>
    <w:rsid w:val="00C61ECC"/>
    <w:rsid w:val="00C628E4"/>
    <w:rsid w:val="00C643CD"/>
    <w:rsid w:val="00C6520A"/>
    <w:rsid w:val="00C65D17"/>
    <w:rsid w:val="00C70122"/>
    <w:rsid w:val="00C70146"/>
    <w:rsid w:val="00C70D19"/>
    <w:rsid w:val="00C718D1"/>
    <w:rsid w:val="00C72035"/>
    <w:rsid w:val="00C73D4E"/>
    <w:rsid w:val="00C81270"/>
    <w:rsid w:val="00C81B82"/>
    <w:rsid w:val="00C83424"/>
    <w:rsid w:val="00C83F3B"/>
    <w:rsid w:val="00C8477D"/>
    <w:rsid w:val="00C85E78"/>
    <w:rsid w:val="00C90962"/>
    <w:rsid w:val="00C91DA1"/>
    <w:rsid w:val="00C94048"/>
    <w:rsid w:val="00C9524B"/>
    <w:rsid w:val="00C95EBF"/>
    <w:rsid w:val="00CA00A6"/>
    <w:rsid w:val="00CA1778"/>
    <w:rsid w:val="00CA1E11"/>
    <w:rsid w:val="00CA3363"/>
    <w:rsid w:val="00CA3758"/>
    <w:rsid w:val="00CA387B"/>
    <w:rsid w:val="00CA526D"/>
    <w:rsid w:val="00CA5D79"/>
    <w:rsid w:val="00CA66C1"/>
    <w:rsid w:val="00CB2979"/>
    <w:rsid w:val="00CB3C92"/>
    <w:rsid w:val="00CB4CEB"/>
    <w:rsid w:val="00CB6BB0"/>
    <w:rsid w:val="00CB7659"/>
    <w:rsid w:val="00CB7B01"/>
    <w:rsid w:val="00CC28DD"/>
    <w:rsid w:val="00CC37CF"/>
    <w:rsid w:val="00CC3DB5"/>
    <w:rsid w:val="00CC5E8E"/>
    <w:rsid w:val="00CC5F61"/>
    <w:rsid w:val="00CC7B8A"/>
    <w:rsid w:val="00CD5250"/>
    <w:rsid w:val="00CD6918"/>
    <w:rsid w:val="00CD711D"/>
    <w:rsid w:val="00CE22C0"/>
    <w:rsid w:val="00CE34E5"/>
    <w:rsid w:val="00CE371E"/>
    <w:rsid w:val="00CE3ACB"/>
    <w:rsid w:val="00CE3E35"/>
    <w:rsid w:val="00CE58B7"/>
    <w:rsid w:val="00CE6D29"/>
    <w:rsid w:val="00CF07FE"/>
    <w:rsid w:val="00CF0C71"/>
    <w:rsid w:val="00CF137C"/>
    <w:rsid w:val="00CF14DD"/>
    <w:rsid w:val="00CF37CE"/>
    <w:rsid w:val="00D02A8F"/>
    <w:rsid w:val="00D05AE9"/>
    <w:rsid w:val="00D07287"/>
    <w:rsid w:val="00D11846"/>
    <w:rsid w:val="00D14C59"/>
    <w:rsid w:val="00D16AFF"/>
    <w:rsid w:val="00D22ED8"/>
    <w:rsid w:val="00D250E0"/>
    <w:rsid w:val="00D26E5B"/>
    <w:rsid w:val="00D311DF"/>
    <w:rsid w:val="00D32DDC"/>
    <w:rsid w:val="00D33142"/>
    <w:rsid w:val="00D34FEA"/>
    <w:rsid w:val="00D3566C"/>
    <w:rsid w:val="00D433AC"/>
    <w:rsid w:val="00D43448"/>
    <w:rsid w:val="00D438DE"/>
    <w:rsid w:val="00D4554A"/>
    <w:rsid w:val="00D459D9"/>
    <w:rsid w:val="00D4676D"/>
    <w:rsid w:val="00D50E4E"/>
    <w:rsid w:val="00D51983"/>
    <w:rsid w:val="00D52F23"/>
    <w:rsid w:val="00D53E5B"/>
    <w:rsid w:val="00D564AB"/>
    <w:rsid w:val="00D60760"/>
    <w:rsid w:val="00D67EC5"/>
    <w:rsid w:val="00D7240A"/>
    <w:rsid w:val="00D7565A"/>
    <w:rsid w:val="00D77DD8"/>
    <w:rsid w:val="00D84F7C"/>
    <w:rsid w:val="00D86820"/>
    <w:rsid w:val="00D916D5"/>
    <w:rsid w:val="00D91D71"/>
    <w:rsid w:val="00D92E5B"/>
    <w:rsid w:val="00D93E2B"/>
    <w:rsid w:val="00D96292"/>
    <w:rsid w:val="00DA0C88"/>
    <w:rsid w:val="00DA2A08"/>
    <w:rsid w:val="00DB4207"/>
    <w:rsid w:val="00DB49E6"/>
    <w:rsid w:val="00DB4D06"/>
    <w:rsid w:val="00DB5299"/>
    <w:rsid w:val="00DB59D3"/>
    <w:rsid w:val="00DB7DD9"/>
    <w:rsid w:val="00DC0268"/>
    <w:rsid w:val="00DC0561"/>
    <w:rsid w:val="00DC057E"/>
    <w:rsid w:val="00DC33A4"/>
    <w:rsid w:val="00DC434C"/>
    <w:rsid w:val="00DC474C"/>
    <w:rsid w:val="00DC5844"/>
    <w:rsid w:val="00DC5ABD"/>
    <w:rsid w:val="00DC7AF0"/>
    <w:rsid w:val="00DD09CD"/>
    <w:rsid w:val="00DD1B73"/>
    <w:rsid w:val="00DD1CB9"/>
    <w:rsid w:val="00DD2077"/>
    <w:rsid w:val="00DD5137"/>
    <w:rsid w:val="00DD67D0"/>
    <w:rsid w:val="00DE24F9"/>
    <w:rsid w:val="00DE4488"/>
    <w:rsid w:val="00DE449B"/>
    <w:rsid w:val="00DE4546"/>
    <w:rsid w:val="00DE4EA2"/>
    <w:rsid w:val="00DE64D9"/>
    <w:rsid w:val="00DE7E32"/>
    <w:rsid w:val="00DF03FD"/>
    <w:rsid w:val="00DF238A"/>
    <w:rsid w:val="00DF4014"/>
    <w:rsid w:val="00DF7895"/>
    <w:rsid w:val="00DF7E1C"/>
    <w:rsid w:val="00E00458"/>
    <w:rsid w:val="00E023D5"/>
    <w:rsid w:val="00E03679"/>
    <w:rsid w:val="00E062BF"/>
    <w:rsid w:val="00E1172C"/>
    <w:rsid w:val="00E152BE"/>
    <w:rsid w:val="00E16BFA"/>
    <w:rsid w:val="00E177D5"/>
    <w:rsid w:val="00E21B82"/>
    <w:rsid w:val="00E2242F"/>
    <w:rsid w:val="00E227AB"/>
    <w:rsid w:val="00E2580E"/>
    <w:rsid w:val="00E2680D"/>
    <w:rsid w:val="00E2712C"/>
    <w:rsid w:val="00E32D88"/>
    <w:rsid w:val="00E40E45"/>
    <w:rsid w:val="00E4303D"/>
    <w:rsid w:val="00E44021"/>
    <w:rsid w:val="00E453EA"/>
    <w:rsid w:val="00E45B83"/>
    <w:rsid w:val="00E477ED"/>
    <w:rsid w:val="00E535F3"/>
    <w:rsid w:val="00E53CFA"/>
    <w:rsid w:val="00E53E5F"/>
    <w:rsid w:val="00E54854"/>
    <w:rsid w:val="00E55029"/>
    <w:rsid w:val="00E56A10"/>
    <w:rsid w:val="00E56F62"/>
    <w:rsid w:val="00E62EE3"/>
    <w:rsid w:val="00E666BC"/>
    <w:rsid w:val="00E716A2"/>
    <w:rsid w:val="00E74914"/>
    <w:rsid w:val="00E7585E"/>
    <w:rsid w:val="00E76005"/>
    <w:rsid w:val="00E81744"/>
    <w:rsid w:val="00E82254"/>
    <w:rsid w:val="00E90433"/>
    <w:rsid w:val="00E9060C"/>
    <w:rsid w:val="00E91B77"/>
    <w:rsid w:val="00E9491D"/>
    <w:rsid w:val="00E95835"/>
    <w:rsid w:val="00EA36EC"/>
    <w:rsid w:val="00EA3F65"/>
    <w:rsid w:val="00EA6BB1"/>
    <w:rsid w:val="00EA7284"/>
    <w:rsid w:val="00EB20DA"/>
    <w:rsid w:val="00EB3434"/>
    <w:rsid w:val="00EB3683"/>
    <w:rsid w:val="00EC194E"/>
    <w:rsid w:val="00EC53B0"/>
    <w:rsid w:val="00EC7D1A"/>
    <w:rsid w:val="00EE49EC"/>
    <w:rsid w:val="00EE67F0"/>
    <w:rsid w:val="00EE7AD0"/>
    <w:rsid w:val="00EF1610"/>
    <w:rsid w:val="00EF23DD"/>
    <w:rsid w:val="00EF3C95"/>
    <w:rsid w:val="00EF5A37"/>
    <w:rsid w:val="00EF5BE2"/>
    <w:rsid w:val="00EF6AA8"/>
    <w:rsid w:val="00F00CF5"/>
    <w:rsid w:val="00F01583"/>
    <w:rsid w:val="00F038B3"/>
    <w:rsid w:val="00F03C51"/>
    <w:rsid w:val="00F03F91"/>
    <w:rsid w:val="00F04E1E"/>
    <w:rsid w:val="00F0776C"/>
    <w:rsid w:val="00F11A25"/>
    <w:rsid w:val="00F15698"/>
    <w:rsid w:val="00F1630C"/>
    <w:rsid w:val="00F1641D"/>
    <w:rsid w:val="00F20941"/>
    <w:rsid w:val="00F21CF0"/>
    <w:rsid w:val="00F21EE5"/>
    <w:rsid w:val="00F22870"/>
    <w:rsid w:val="00F2601B"/>
    <w:rsid w:val="00F2783F"/>
    <w:rsid w:val="00F31AA6"/>
    <w:rsid w:val="00F3358A"/>
    <w:rsid w:val="00F35647"/>
    <w:rsid w:val="00F3763F"/>
    <w:rsid w:val="00F42AE7"/>
    <w:rsid w:val="00F458F4"/>
    <w:rsid w:val="00F46EE6"/>
    <w:rsid w:val="00F47702"/>
    <w:rsid w:val="00F50D8F"/>
    <w:rsid w:val="00F6142C"/>
    <w:rsid w:val="00F62613"/>
    <w:rsid w:val="00F63564"/>
    <w:rsid w:val="00F65F71"/>
    <w:rsid w:val="00F6720E"/>
    <w:rsid w:val="00F67735"/>
    <w:rsid w:val="00F70E0E"/>
    <w:rsid w:val="00F716BF"/>
    <w:rsid w:val="00F71EA7"/>
    <w:rsid w:val="00F72AA5"/>
    <w:rsid w:val="00F76A24"/>
    <w:rsid w:val="00F82C5D"/>
    <w:rsid w:val="00F83A5A"/>
    <w:rsid w:val="00F87244"/>
    <w:rsid w:val="00F90832"/>
    <w:rsid w:val="00F950A6"/>
    <w:rsid w:val="00F9618B"/>
    <w:rsid w:val="00F967BE"/>
    <w:rsid w:val="00FA0451"/>
    <w:rsid w:val="00FA3E27"/>
    <w:rsid w:val="00FA41C2"/>
    <w:rsid w:val="00FA4EF8"/>
    <w:rsid w:val="00FA5FCD"/>
    <w:rsid w:val="00FA7B3C"/>
    <w:rsid w:val="00FA7D90"/>
    <w:rsid w:val="00FB3BA7"/>
    <w:rsid w:val="00FB5E81"/>
    <w:rsid w:val="00FC47A4"/>
    <w:rsid w:val="00FC6D82"/>
    <w:rsid w:val="00FD0ABE"/>
    <w:rsid w:val="00FD0DD3"/>
    <w:rsid w:val="00FD64A0"/>
    <w:rsid w:val="00FD7151"/>
    <w:rsid w:val="00FD781D"/>
    <w:rsid w:val="00FE0F61"/>
    <w:rsid w:val="00FE118C"/>
    <w:rsid w:val="00FE1469"/>
    <w:rsid w:val="00FE1F00"/>
    <w:rsid w:val="00FE50BB"/>
    <w:rsid w:val="00FE5CD2"/>
    <w:rsid w:val="00FF442F"/>
    <w:rsid w:val="00FF596A"/>
    <w:rsid w:val="00FF6CED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D65D1"/>
  <w15:chartTrackingRefBased/>
  <w15:docId w15:val="{99B981F1-A103-48F8-A59E-DF95ECB65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5B8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671F3"/>
    <w:pPr>
      <w:keepNext/>
      <w:spacing w:line="360" w:lineRule="auto"/>
      <w:jc w:val="center"/>
      <w:outlineLvl w:val="0"/>
    </w:pPr>
    <w:rPr>
      <w:b/>
      <w:sz w:val="28"/>
      <w:szCs w:val="2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3671F3"/>
    <w:pPr>
      <w:keepNext/>
      <w:spacing w:line="360" w:lineRule="auto"/>
      <w:outlineLvl w:val="1"/>
    </w:pPr>
    <w:rPr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3671F3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3671F3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3671F3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3671F3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3671F3"/>
    <w:pPr>
      <w:tabs>
        <w:tab w:val="num" w:pos="1296"/>
      </w:tabs>
      <w:spacing w:before="240" w:after="60"/>
      <w:ind w:left="1296" w:hanging="1296"/>
      <w:outlineLvl w:val="6"/>
    </w:pPr>
    <w:rPr>
      <w:lang w:val="x-none"/>
    </w:rPr>
  </w:style>
  <w:style w:type="paragraph" w:styleId="Nagwek8">
    <w:name w:val="heading 8"/>
    <w:basedOn w:val="Normalny"/>
    <w:next w:val="Normalny"/>
    <w:link w:val="Nagwek8Znak"/>
    <w:qFormat/>
    <w:rsid w:val="003671F3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3671F3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671F3"/>
    <w:rPr>
      <w:rFonts w:ascii="Times New Roman" w:eastAsia="Times New Roman" w:hAnsi="Times New Roman" w:cs="Times New Roman"/>
      <w:b/>
      <w:sz w:val="28"/>
      <w:szCs w:val="20"/>
      <w:lang w:val="x-none" w:eastAsia="pl-PL"/>
    </w:rPr>
  </w:style>
  <w:style w:type="character" w:customStyle="1" w:styleId="Nagwek2Znak">
    <w:name w:val="Nagłówek 2 Znak"/>
    <w:link w:val="Nagwek2"/>
    <w:rsid w:val="003671F3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customStyle="1" w:styleId="Nagwek3Znak">
    <w:name w:val="Nagłówek 3 Znak"/>
    <w:link w:val="Nagwek3"/>
    <w:rsid w:val="003671F3"/>
    <w:rPr>
      <w:rFonts w:ascii="Arial" w:eastAsia="Times New Roman" w:hAnsi="Arial" w:cs="Times New Roman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rsid w:val="003671F3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character" w:customStyle="1" w:styleId="Nagwek5Znak">
    <w:name w:val="Nagłówek 5 Znak"/>
    <w:link w:val="Nagwek5"/>
    <w:rsid w:val="003671F3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pl-PL"/>
    </w:rPr>
  </w:style>
  <w:style w:type="character" w:customStyle="1" w:styleId="Nagwek6Znak">
    <w:name w:val="Nagłówek 6 Znak"/>
    <w:link w:val="Nagwek6"/>
    <w:rsid w:val="003671F3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link w:val="Nagwek7"/>
    <w:rsid w:val="003671F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8Znak">
    <w:name w:val="Nagłówek 8 Znak"/>
    <w:link w:val="Nagwek8"/>
    <w:rsid w:val="003671F3"/>
    <w:rPr>
      <w:rFonts w:ascii="Times New Roman" w:eastAsia="Times New Roman" w:hAnsi="Times New Roman" w:cs="Times New Roman"/>
      <w:i/>
      <w:iCs/>
      <w:sz w:val="24"/>
      <w:szCs w:val="24"/>
      <w:lang w:val="x-none" w:eastAsia="pl-PL"/>
    </w:rPr>
  </w:style>
  <w:style w:type="character" w:customStyle="1" w:styleId="Nagwek9Znak">
    <w:name w:val="Nagłówek 9 Znak"/>
    <w:link w:val="Nagwek9"/>
    <w:rsid w:val="003671F3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semiHidden/>
    <w:rsid w:val="003671F3"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NagwekZnak">
    <w:name w:val="Nagłówek Znak"/>
    <w:link w:val="Nagwek"/>
    <w:semiHidden/>
    <w:rsid w:val="003671F3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semiHidden/>
    <w:rsid w:val="003671F3"/>
    <w:pPr>
      <w:spacing w:line="360" w:lineRule="auto"/>
      <w:jc w:val="center"/>
    </w:pPr>
    <w:rPr>
      <w:szCs w:val="20"/>
      <w:lang w:val="x-none"/>
    </w:rPr>
  </w:style>
  <w:style w:type="character" w:customStyle="1" w:styleId="TekstpodstawowyZnak">
    <w:name w:val="Tekst podstawowy Znak"/>
    <w:link w:val="Tekstpodstawowy"/>
    <w:semiHidden/>
    <w:rsid w:val="003671F3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wcity2">
    <w:name w:val="Body Text Indent 2"/>
    <w:basedOn w:val="Normalny"/>
    <w:link w:val="Tekstpodstawowywcity2Znak"/>
    <w:semiHidden/>
    <w:rsid w:val="003671F3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semiHidden/>
    <w:rsid w:val="003671F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semiHidden/>
    <w:rsid w:val="003671F3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semiHidden/>
    <w:rsid w:val="003671F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Tekstpodstawowywcity">
    <w:name w:val="Body Text Indent"/>
    <w:basedOn w:val="Normalny"/>
    <w:link w:val="TekstpodstawowywcityZnak"/>
    <w:semiHidden/>
    <w:rsid w:val="003671F3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semiHidden/>
    <w:rsid w:val="003671F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semiHidden/>
    <w:rsid w:val="003671F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ytu">
    <w:name w:val="Title"/>
    <w:basedOn w:val="Normalny"/>
    <w:link w:val="TytuZnak"/>
    <w:qFormat/>
    <w:rsid w:val="003671F3"/>
    <w:pPr>
      <w:jc w:val="center"/>
    </w:pPr>
    <w:rPr>
      <w:rFonts w:ascii="Arial" w:hAnsi="Arial"/>
      <w:b/>
      <w:szCs w:val="20"/>
      <w:lang w:val="x-none"/>
    </w:rPr>
  </w:style>
  <w:style w:type="character" w:customStyle="1" w:styleId="TytuZnak">
    <w:name w:val="Tytuł Znak"/>
    <w:link w:val="Tytu"/>
    <w:rsid w:val="003671F3"/>
    <w:rPr>
      <w:rFonts w:ascii="Arial" w:eastAsia="Times New Roman" w:hAnsi="Arial" w:cs="Times New Roman"/>
      <w:b/>
      <w:sz w:val="24"/>
      <w:szCs w:val="20"/>
      <w:lang w:val="x-none" w:eastAsia="pl-PL"/>
    </w:rPr>
  </w:style>
  <w:style w:type="paragraph" w:styleId="Tekstdymka">
    <w:name w:val="Balloon Text"/>
    <w:basedOn w:val="Normalny"/>
    <w:link w:val="TekstdymkaZnak"/>
    <w:semiHidden/>
    <w:rsid w:val="003671F3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semiHidden/>
    <w:rsid w:val="003671F3"/>
    <w:rPr>
      <w:rFonts w:ascii="Tahoma" w:eastAsia="Times New Roman" w:hAnsi="Tahoma" w:cs="Times New Roman"/>
      <w:sz w:val="16"/>
      <w:szCs w:val="16"/>
      <w:lang w:val="x-none" w:eastAsia="pl-PL"/>
    </w:rPr>
  </w:style>
  <w:style w:type="paragraph" w:styleId="Tekstpodstawowy2">
    <w:name w:val="Body Text 2"/>
    <w:basedOn w:val="Normalny"/>
    <w:link w:val="Tekstpodstawowy2Znak"/>
    <w:semiHidden/>
    <w:rsid w:val="003671F3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semiHidden/>
    <w:rsid w:val="003671F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3671F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3671F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semiHidden/>
    <w:rsid w:val="003671F3"/>
  </w:style>
  <w:style w:type="paragraph" w:styleId="Tekstprzypisukocowego">
    <w:name w:val="endnote text"/>
    <w:basedOn w:val="Normalny"/>
    <w:link w:val="TekstprzypisukocowegoZnak"/>
    <w:semiHidden/>
    <w:rsid w:val="003671F3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semiHidden/>
    <w:rsid w:val="003671F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kocowego">
    <w:name w:val="endnote reference"/>
    <w:semiHidden/>
    <w:rsid w:val="003671F3"/>
    <w:rPr>
      <w:vertAlign w:val="superscript"/>
    </w:rPr>
  </w:style>
  <w:style w:type="paragraph" w:customStyle="1" w:styleId="normaltableau">
    <w:name w:val="normal_tableau"/>
    <w:basedOn w:val="Normalny"/>
    <w:rsid w:val="003671F3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TekstprzypisudolnegoZnak">
    <w:name w:val="Tekst przypisu dolnego Znak"/>
    <w:semiHidden/>
    <w:locked/>
    <w:rsid w:val="003671F3"/>
    <w:rPr>
      <w:noProof w:val="0"/>
      <w:lang w:val="pl-PL" w:eastAsia="pl-PL" w:bidi="ar-SA"/>
    </w:rPr>
  </w:style>
  <w:style w:type="paragraph" w:styleId="Tekstprzypisudolnego">
    <w:name w:val="footnote text"/>
    <w:basedOn w:val="Normalny"/>
    <w:link w:val="TekstprzypisudolnegoZnak1"/>
    <w:semiHidden/>
    <w:rsid w:val="003671F3"/>
    <w:rPr>
      <w:sz w:val="20"/>
      <w:szCs w:val="20"/>
      <w:lang w:val="x-none"/>
    </w:rPr>
  </w:style>
  <w:style w:type="character" w:customStyle="1" w:styleId="TekstprzypisudolnegoZnak1">
    <w:name w:val="Tekst przypisu dolnego Znak1"/>
    <w:link w:val="Tekstprzypisudolnego"/>
    <w:semiHidden/>
    <w:rsid w:val="003671F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671F3"/>
    <w:pPr>
      <w:spacing w:line="36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ngebotstabelle">
    <w:name w:val="Angebotstabelle"/>
    <w:basedOn w:val="Normalny"/>
    <w:rsid w:val="003671F3"/>
    <w:pPr>
      <w:tabs>
        <w:tab w:val="decimal" w:pos="5670"/>
        <w:tab w:val="decimal" w:pos="7371"/>
      </w:tabs>
      <w:spacing w:before="60"/>
    </w:pPr>
    <w:rPr>
      <w:rFonts w:ascii="SartoriusRotisMail" w:hAnsi="SartoriusRotisMail"/>
      <w:sz w:val="22"/>
      <w:szCs w:val="20"/>
      <w:lang w:val="de-DE" w:eastAsia="de-DE"/>
    </w:rPr>
  </w:style>
  <w:style w:type="character" w:styleId="Odwoanieprzypisudolnego">
    <w:name w:val="footnote reference"/>
    <w:semiHidden/>
    <w:rsid w:val="003671F3"/>
    <w:rPr>
      <w:vertAlign w:val="superscript"/>
    </w:rPr>
  </w:style>
  <w:style w:type="character" w:styleId="Uwydatnienie">
    <w:name w:val="Emphasis"/>
    <w:qFormat/>
    <w:rsid w:val="003671F3"/>
    <w:rPr>
      <w:i/>
      <w:iCs/>
    </w:rPr>
  </w:style>
  <w:style w:type="character" w:styleId="Hipercze">
    <w:name w:val="Hyperlink"/>
    <w:uiPriority w:val="99"/>
    <w:unhideWhenUsed/>
    <w:rsid w:val="003671F3"/>
    <w:rPr>
      <w:color w:val="0000FF"/>
      <w:u w:val="single"/>
    </w:rPr>
  </w:style>
  <w:style w:type="character" w:styleId="UyteHipercze">
    <w:name w:val="FollowedHyperlink"/>
    <w:semiHidden/>
    <w:unhideWhenUsed/>
    <w:rsid w:val="003671F3"/>
    <w:rPr>
      <w:color w:val="800080"/>
      <w:u w:val="single"/>
    </w:rPr>
  </w:style>
  <w:style w:type="character" w:customStyle="1" w:styleId="al">
    <w:name w:val="al"/>
    <w:basedOn w:val="Domylnaczcionkaakapitu"/>
    <w:rsid w:val="003671F3"/>
  </w:style>
  <w:style w:type="paragraph" w:styleId="Tekstpodstawowy3">
    <w:name w:val="Body Text 3"/>
    <w:basedOn w:val="Normalny"/>
    <w:link w:val="Tekstpodstawowy3Znak"/>
    <w:semiHidden/>
    <w:unhideWhenUsed/>
    <w:rsid w:val="003671F3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semiHidden/>
    <w:rsid w:val="003671F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styleId="Odwoaniedokomentarza">
    <w:name w:val="annotation reference"/>
    <w:uiPriority w:val="99"/>
    <w:unhideWhenUsed/>
    <w:rsid w:val="003671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71F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3671F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671F3"/>
    <w:rPr>
      <w:b/>
      <w:bCs/>
    </w:rPr>
  </w:style>
  <w:style w:type="character" w:customStyle="1" w:styleId="TematkomentarzaZnak">
    <w:name w:val="Temat komentarza Znak"/>
    <w:link w:val="Tematkomentarza"/>
    <w:rsid w:val="003671F3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semiHidden/>
    <w:rsid w:val="003671F3"/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link w:val="Zwykytekst"/>
    <w:semiHidden/>
    <w:rsid w:val="003671F3"/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shorttext">
    <w:name w:val="short_text"/>
    <w:basedOn w:val="Domylnaczcionkaakapitu"/>
    <w:rsid w:val="003671F3"/>
  </w:style>
  <w:style w:type="character" w:styleId="Pogrubienie">
    <w:name w:val="Strong"/>
    <w:qFormat/>
    <w:rsid w:val="003671F3"/>
    <w:rPr>
      <w:b/>
      <w:bCs/>
    </w:rPr>
  </w:style>
  <w:style w:type="paragraph" w:styleId="Listapunktowana">
    <w:name w:val="List Bullet"/>
    <w:basedOn w:val="Normalny"/>
    <w:autoRedefine/>
    <w:semiHidden/>
    <w:rsid w:val="003671F3"/>
    <w:pPr>
      <w:numPr>
        <w:numId w:val="6"/>
      </w:numPr>
      <w:ind w:left="540" w:hanging="540"/>
      <w:jc w:val="both"/>
    </w:pPr>
    <w:rPr>
      <w:rFonts w:ascii="Arial" w:hAnsi="Arial" w:cs="Arial"/>
      <w:bCs/>
      <w:lang w:eastAsia="de-DE"/>
    </w:rPr>
  </w:style>
  <w:style w:type="character" w:customStyle="1" w:styleId="attributenametext">
    <w:name w:val="attribute_name_text"/>
    <w:basedOn w:val="Domylnaczcionkaakapitu"/>
    <w:rsid w:val="003671F3"/>
  </w:style>
  <w:style w:type="paragraph" w:customStyle="1" w:styleId="Tabelapozycja">
    <w:name w:val="Tabela pozycja"/>
    <w:basedOn w:val="Normalny"/>
    <w:rsid w:val="003671F3"/>
    <w:rPr>
      <w:rFonts w:ascii="Arial" w:eastAsia="MS Outlook" w:hAnsi="Arial"/>
      <w:sz w:val="22"/>
      <w:szCs w:val="20"/>
    </w:rPr>
  </w:style>
  <w:style w:type="character" w:customStyle="1" w:styleId="big">
    <w:name w:val="big"/>
    <w:basedOn w:val="Domylnaczcionkaakapitu"/>
    <w:rsid w:val="003671F3"/>
  </w:style>
  <w:style w:type="paragraph" w:customStyle="1" w:styleId="headline">
    <w:name w:val="headline"/>
    <w:basedOn w:val="Normalny"/>
    <w:rsid w:val="003671F3"/>
    <w:pPr>
      <w:spacing w:before="100" w:beforeAutospacing="1" w:after="100" w:afterAutospacing="1"/>
    </w:pPr>
  </w:style>
  <w:style w:type="paragraph" w:customStyle="1" w:styleId="western">
    <w:name w:val="western"/>
    <w:basedOn w:val="Normalny"/>
    <w:rsid w:val="003671F3"/>
    <w:pPr>
      <w:spacing w:before="100" w:beforeAutospacing="1" w:after="142" w:line="288" w:lineRule="auto"/>
    </w:pPr>
    <w:rPr>
      <w:color w:val="000000"/>
    </w:rPr>
  </w:style>
  <w:style w:type="character" w:customStyle="1" w:styleId="tech-name">
    <w:name w:val="tech-name"/>
    <w:basedOn w:val="Domylnaczcionkaakapitu"/>
    <w:rsid w:val="003671F3"/>
  </w:style>
  <w:style w:type="character" w:customStyle="1" w:styleId="apple-style-span">
    <w:name w:val="apple-style-span"/>
    <w:basedOn w:val="Domylnaczcionkaakapitu"/>
    <w:rsid w:val="003671F3"/>
  </w:style>
  <w:style w:type="character" w:customStyle="1" w:styleId="hps">
    <w:name w:val="hps"/>
    <w:basedOn w:val="Domylnaczcionkaakapitu"/>
    <w:rsid w:val="003671F3"/>
  </w:style>
  <w:style w:type="paragraph" w:customStyle="1" w:styleId="Zawartotabeli">
    <w:name w:val="Zawartość tabeli"/>
    <w:basedOn w:val="Normalny"/>
    <w:rsid w:val="003671F3"/>
    <w:pPr>
      <w:widowControl w:val="0"/>
      <w:suppressLineNumbers/>
      <w:suppressAutoHyphens/>
    </w:pPr>
    <w:rPr>
      <w:rFonts w:eastAsia="Lucida Sans Unicode" w:cs="Mangal"/>
      <w:kern w:val="1"/>
      <w:lang w:eastAsia="hi-IN" w:bidi="hi-IN"/>
    </w:rPr>
  </w:style>
  <w:style w:type="paragraph" w:customStyle="1" w:styleId="Standard">
    <w:name w:val="Standard"/>
    <w:rsid w:val="003671F3"/>
    <w:pPr>
      <w:widowControl w:val="0"/>
      <w:suppressAutoHyphens/>
      <w:autoSpaceDN w:val="0"/>
      <w:textAlignment w:val="baseline"/>
    </w:pPr>
    <w:rPr>
      <w:rFonts w:ascii="Times New Roman" w:eastAsia="SimSun, 'Arial Unicode MS'" w:hAnsi="Times New Roman" w:cs="Tahoma"/>
      <w:kern w:val="3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3671F3"/>
    <w:pPr>
      <w:suppressAutoHyphens/>
      <w:spacing w:line="360" w:lineRule="auto"/>
      <w:ind w:left="720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Bezodstpw">
    <w:name w:val="No Spacing"/>
    <w:uiPriority w:val="1"/>
    <w:qFormat/>
    <w:rsid w:val="003671F3"/>
    <w:rPr>
      <w:rFonts w:eastAsia="Times New Roman"/>
      <w:sz w:val="22"/>
      <w:szCs w:val="24"/>
    </w:rPr>
  </w:style>
  <w:style w:type="character" w:customStyle="1" w:styleId="st">
    <w:name w:val="st"/>
    <w:basedOn w:val="Domylnaczcionkaakapitu"/>
    <w:rsid w:val="003671F3"/>
  </w:style>
  <w:style w:type="character" w:customStyle="1" w:styleId="czeinternetowe">
    <w:name w:val="Łącze internetowe"/>
    <w:rsid w:val="003671F3"/>
    <w:rPr>
      <w:rFonts w:ascii="Times New Roman" w:hAnsi="Times New Roman" w:cs="Times New Roman"/>
      <w:color w:val="0000FF"/>
      <w:u w:val="single"/>
    </w:rPr>
  </w:style>
  <w:style w:type="character" w:customStyle="1" w:styleId="tooltipstertooltipstered">
    <w:name w:val="tooltipster tooltipstered"/>
    <w:rsid w:val="009A5731"/>
  </w:style>
  <w:style w:type="paragraph" w:styleId="Poprawka">
    <w:name w:val="Revision"/>
    <w:hidden/>
    <w:uiPriority w:val="99"/>
    <w:semiHidden/>
    <w:rsid w:val="00F70E0E"/>
    <w:rPr>
      <w:rFonts w:ascii="Times New Roman" w:eastAsia="Times New Roman" w:hAnsi="Times New Roman"/>
      <w:sz w:val="24"/>
      <w:szCs w:val="24"/>
    </w:rPr>
  </w:style>
  <w:style w:type="character" w:customStyle="1" w:styleId="Odwoaniedokomentarza2">
    <w:name w:val="Odwołanie do komentarza2"/>
    <w:rsid w:val="00273CF3"/>
    <w:rPr>
      <w:sz w:val="16"/>
      <w:szCs w:val="16"/>
    </w:rPr>
  </w:style>
  <w:style w:type="character" w:customStyle="1" w:styleId="TekstkomentarzaZnak2">
    <w:name w:val="Tekst komentarza Znak2"/>
    <w:uiPriority w:val="99"/>
    <w:semiHidden/>
    <w:rsid w:val="00273CF3"/>
    <w:rPr>
      <w:lang w:eastAsia="zh-CN"/>
    </w:rPr>
  </w:style>
  <w:style w:type="paragraph" w:customStyle="1" w:styleId="TableParagraph">
    <w:name w:val="Table Paragraph"/>
    <w:basedOn w:val="Normalny"/>
    <w:uiPriority w:val="1"/>
    <w:qFormat/>
    <w:rsid w:val="00EA3F65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Default">
    <w:name w:val="Default"/>
    <w:rsid w:val="00415C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00458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locked/>
    <w:rsid w:val="001F5C5C"/>
    <w:rPr>
      <w:sz w:val="22"/>
      <w:szCs w:val="22"/>
      <w:lang w:eastAsia="en-US"/>
    </w:rPr>
  </w:style>
  <w:style w:type="character" w:customStyle="1" w:styleId="AkapitzlistZnak1">
    <w:name w:val="Akapit z listą Znak1"/>
    <w:uiPriority w:val="34"/>
    <w:locked/>
    <w:rsid w:val="0095042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8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9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4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FE395-D777-4EAB-A029-7E738724F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1</Pages>
  <Words>404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Links>
    <vt:vector size="24" baseType="variant">
      <vt:variant>
        <vt:i4>655454</vt:i4>
      </vt:variant>
      <vt:variant>
        <vt:i4>9</vt:i4>
      </vt:variant>
      <vt:variant>
        <vt:i4>0</vt:i4>
      </vt:variant>
      <vt:variant>
        <vt:i4>5</vt:i4>
      </vt:variant>
      <vt:variant>
        <vt:lpwstr>http://www.videocardbenchmark.net/high_end_gpus.html</vt:lpwstr>
      </vt:variant>
      <vt:variant>
        <vt:lpwstr/>
      </vt:variant>
      <vt:variant>
        <vt:i4>6291507</vt:i4>
      </vt:variant>
      <vt:variant>
        <vt:i4>6</vt:i4>
      </vt:variant>
      <vt:variant>
        <vt:i4>0</vt:i4>
      </vt:variant>
      <vt:variant>
        <vt:i4>5</vt:i4>
      </vt:variant>
      <vt:variant>
        <vt:lpwstr>http://www.cpubenchmark.net/high_end_cpus.html</vt:lpwstr>
      </vt:variant>
      <vt:variant>
        <vt:lpwstr/>
      </vt:variant>
      <vt:variant>
        <vt:i4>6226024</vt:i4>
      </vt:variant>
      <vt:variant>
        <vt:i4>3</vt:i4>
      </vt:variant>
      <vt:variant>
        <vt:i4>0</vt:i4>
      </vt:variant>
      <vt:variant>
        <vt:i4>5</vt:i4>
      </vt:variant>
      <vt:variant>
        <vt:lpwstr>mailto:kamila.kowalska@utp.edu.pl</vt:lpwstr>
      </vt:variant>
      <vt:variant>
        <vt:lpwstr/>
      </vt:variant>
      <vt:variant>
        <vt:i4>1376349</vt:i4>
      </vt:variant>
      <vt:variant>
        <vt:i4>0</vt:i4>
      </vt:variant>
      <vt:variant>
        <vt:i4>0</vt:i4>
      </vt:variant>
      <vt:variant>
        <vt:i4>5</vt:i4>
      </vt:variant>
      <vt:variant>
        <vt:lpwstr>http://www.zamowienia.utp.edu.pl/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 UTP</dc:creator>
  <cp:keywords/>
  <dc:description/>
  <cp:lastModifiedBy>Jarosław Czeszewski</cp:lastModifiedBy>
  <cp:revision>93</cp:revision>
  <cp:lastPrinted>2017-09-11T12:05:00Z</cp:lastPrinted>
  <dcterms:created xsi:type="dcterms:W3CDTF">2022-02-02T11:41:00Z</dcterms:created>
  <dcterms:modified xsi:type="dcterms:W3CDTF">2026-04-22T09:11:00Z</dcterms:modified>
</cp:coreProperties>
</file>